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C62F7" w:rsidRPr="006A25A6" w:rsidRDefault="00DC62F7" w:rsidP="008F24A0">
      <w:pPr>
        <w:pageBreakBefore/>
        <w:jc w:val="center"/>
        <w:rPr>
          <w:rFonts w:ascii="Tahoma" w:hAnsi="Tahoma" w:cs="Tahoma"/>
          <w:b/>
          <w:bCs/>
          <w:sz w:val="22"/>
          <w:szCs w:val="22"/>
        </w:rPr>
      </w:pPr>
      <w:r w:rsidRPr="006A25A6">
        <w:rPr>
          <w:rFonts w:ascii="Tahoma" w:hAnsi="Tahoma" w:cs="Tahoma"/>
          <w:b/>
          <w:bCs/>
          <w:sz w:val="22"/>
          <w:szCs w:val="22"/>
        </w:rPr>
        <w:t>ANEXO II</w:t>
      </w:r>
    </w:p>
    <w:p w:rsidR="00DC62F7" w:rsidRPr="009E7C9C" w:rsidRDefault="00DC62F7" w:rsidP="00DC62F7">
      <w:pPr>
        <w:jc w:val="center"/>
        <w:rPr>
          <w:rFonts w:ascii="Tahoma" w:hAnsi="Tahoma" w:cs="Tahoma"/>
          <w:b/>
          <w:sz w:val="18"/>
          <w:szCs w:val="22"/>
          <w:lang w:val="pt-PT"/>
        </w:rPr>
      </w:pPr>
    </w:p>
    <w:p w:rsidR="00DC62F7" w:rsidRDefault="00DC62F7" w:rsidP="00DC62F7">
      <w:pPr>
        <w:jc w:val="center"/>
        <w:rPr>
          <w:rFonts w:ascii="Tahoma" w:hAnsi="Tahoma" w:cs="Tahoma"/>
          <w:b/>
          <w:sz w:val="22"/>
          <w:szCs w:val="22"/>
          <w:lang w:val="pt-PT"/>
        </w:rPr>
      </w:pPr>
      <w:r w:rsidRPr="006A25A6">
        <w:rPr>
          <w:rFonts w:ascii="Tahoma" w:hAnsi="Tahoma" w:cs="Tahoma"/>
          <w:b/>
          <w:sz w:val="22"/>
          <w:szCs w:val="22"/>
          <w:lang w:val="pt-PT"/>
        </w:rPr>
        <w:t>MODELO DE REQUERIMENTO DE CREDENCIAMENTO</w:t>
      </w:r>
    </w:p>
    <w:p w:rsidR="00DC62F7" w:rsidRPr="009E7C9C" w:rsidRDefault="00DC62F7" w:rsidP="00DC62F7">
      <w:pPr>
        <w:jc w:val="center"/>
        <w:rPr>
          <w:rFonts w:ascii="Tahoma" w:hAnsi="Tahoma" w:cs="Tahoma"/>
          <w:b/>
          <w:sz w:val="16"/>
          <w:szCs w:val="22"/>
          <w:lang w:val="pt-PT"/>
        </w:rPr>
      </w:pPr>
    </w:p>
    <w:tbl>
      <w:tblPr>
        <w:tblW w:w="0" w:type="auto"/>
        <w:tblInd w:w="488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3"/>
        <w:gridCol w:w="2131"/>
      </w:tblGrid>
      <w:tr w:rsidR="00DC62F7" w:rsidRPr="006A25A6" w:rsidTr="00AE65E2">
        <w:trPr>
          <w:trHeight w:val="32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62F7" w:rsidRPr="006A25A6" w:rsidRDefault="00DC62F7" w:rsidP="00AE65E2">
            <w:pPr>
              <w:snapToGri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A25A6">
              <w:rPr>
                <w:rFonts w:ascii="Tahoma" w:hAnsi="Tahoma" w:cs="Tahoma"/>
                <w:sz w:val="22"/>
                <w:szCs w:val="22"/>
              </w:rPr>
              <w:t>Credenciamento nº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2F7" w:rsidRPr="006A25A6" w:rsidRDefault="00653191" w:rsidP="00AE65E2">
            <w:pPr>
              <w:snapToGrid w:val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001/2016</w:t>
            </w:r>
          </w:p>
        </w:tc>
      </w:tr>
    </w:tbl>
    <w:p w:rsidR="00DC62F7" w:rsidRPr="009E7C9C" w:rsidRDefault="00DC62F7" w:rsidP="00DC62F7">
      <w:pPr>
        <w:pStyle w:val="Sumrio2"/>
        <w:ind w:left="0"/>
        <w:rPr>
          <w:rFonts w:ascii="Tahoma" w:eastAsia="Arial Unicode MS" w:hAnsi="Tahoma" w:cs="Tahoma"/>
          <w:color w:val="auto"/>
          <w:sz w:val="16"/>
          <w:szCs w:val="22"/>
        </w:rPr>
      </w:pPr>
    </w:p>
    <w:p w:rsidR="00DC62F7" w:rsidRPr="00DC62F7" w:rsidRDefault="00DC62F7" w:rsidP="00DC62F7">
      <w:pPr>
        <w:pStyle w:val="Sumrio2"/>
        <w:ind w:left="0"/>
        <w:rPr>
          <w:rFonts w:ascii="Tahoma" w:eastAsia="Arial Unicode MS" w:hAnsi="Tahoma" w:cs="Tahoma"/>
          <w:color w:val="auto"/>
          <w:sz w:val="18"/>
          <w:szCs w:val="18"/>
        </w:rPr>
      </w:pPr>
      <w:r w:rsidRPr="00DC62F7">
        <w:rPr>
          <w:rFonts w:ascii="Tahoma" w:eastAsia="Arial Unicode MS" w:hAnsi="Tahoma" w:cs="Tahoma"/>
          <w:color w:val="auto"/>
          <w:sz w:val="18"/>
          <w:szCs w:val="18"/>
        </w:rPr>
        <w:t xml:space="preserve">Ilmo. Senhor </w:t>
      </w:r>
      <w:r w:rsidRPr="00206B48">
        <w:rPr>
          <w:rFonts w:ascii="Tahoma" w:eastAsia="Arial Unicode MS" w:hAnsi="Tahoma" w:cs="Tahoma"/>
          <w:color w:val="auto"/>
          <w:sz w:val="18"/>
          <w:szCs w:val="18"/>
        </w:rPr>
        <w:t>Presidente da Comissão Permanente de Credenciamento</w:t>
      </w:r>
      <w:r w:rsidRPr="00DC62F7">
        <w:rPr>
          <w:rFonts w:ascii="Tahoma" w:eastAsia="Arial Unicode MS" w:hAnsi="Tahoma" w:cs="Tahoma"/>
          <w:color w:val="auto"/>
          <w:sz w:val="18"/>
          <w:szCs w:val="18"/>
        </w:rPr>
        <w:t xml:space="preserve"> </w:t>
      </w:r>
    </w:p>
    <w:p w:rsidR="00DC62F7" w:rsidRPr="00DC62F7" w:rsidRDefault="00DC62F7" w:rsidP="00DC62F7">
      <w:pPr>
        <w:rPr>
          <w:rFonts w:eastAsia="Arial Unicode MS"/>
          <w:sz w:val="18"/>
          <w:szCs w:val="18"/>
        </w:rPr>
      </w:pPr>
    </w:p>
    <w:tbl>
      <w:tblPr>
        <w:tblW w:w="1110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5695"/>
        <w:gridCol w:w="599"/>
        <w:gridCol w:w="599"/>
        <w:gridCol w:w="600"/>
        <w:gridCol w:w="599"/>
        <w:gridCol w:w="3008"/>
      </w:tblGrid>
      <w:tr w:rsidR="00DC62F7" w:rsidRPr="00DC62F7" w:rsidTr="00AE65E2">
        <w:trPr>
          <w:trHeight w:val="319"/>
        </w:trPr>
        <w:tc>
          <w:tcPr>
            <w:tcW w:w="8092" w:type="dxa"/>
            <w:gridSpan w:val="5"/>
            <w:shd w:val="clear" w:color="000000" w:fill="FFFFFF"/>
            <w:vAlign w:val="bottom"/>
            <w:hideMark/>
          </w:tcPr>
          <w:p w:rsidR="00DC62F7" w:rsidRPr="00DC62F7" w:rsidRDefault="00DC62F7" w:rsidP="00AE65E2">
            <w:pPr>
              <w:suppressAutoHyphens w:val="0"/>
              <w:rPr>
                <w:rFonts w:ascii="Tahoma" w:hAnsi="Tahoma" w:cs="Tahoma"/>
                <w:color w:val="000000"/>
                <w:sz w:val="18"/>
                <w:szCs w:val="18"/>
                <w:lang w:eastAsia="pt-BR"/>
              </w:rPr>
            </w:pPr>
            <w:r w:rsidRPr="00DC62F7">
              <w:rPr>
                <w:rFonts w:ascii="Tahoma" w:hAnsi="Tahoma" w:cs="Tahoma"/>
                <w:color w:val="000000"/>
                <w:sz w:val="18"/>
                <w:szCs w:val="18"/>
                <w:lang w:eastAsia="pt-BR"/>
              </w:rPr>
              <w:t xml:space="preserve">RAZÃO SOCIAL:  </w:t>
            </w:r>
          </w:p>
        </w:tc>
        <w:tc>
          <w:tcPr>
            <w:tcW w:w="3008" w:type="dxa"/>
            <w:shd w:val="clear" w:color="000000" w:fill="FFFFFF"/>
            <w:noWrap/>
            <w:vAlign w:val="bottom"/>
            <w:hideMark/>
          </w:tcPr>
          <w:p w:rsidR="00DC62F7" w:rsidRPr="00DC62F7" w:rsidRDefault="00DC62F7" w:rsidP="00AE65E2">
            <w:pPr>
              <w:suppressAutoHyphens w:val="0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62F7">
              <w:rPr>
                <w:rFonts w:ascii="Arial" w:hAnsi="Arial" w:cs="Arial"/>
                <w:sz w:val="18"/>
                <w:szCs w:val="18"/>
                <w:lang w:eastAsia="pt-BR"/>
              </w:rPr>
              <w:t>CNPJ:</w:t>
            </w:r>
          </w:p>
        </w:tc>
      </w:tr>
      <w:tr w:rsidR="00DC62F7" w:rsidRPr="00DC62F7" w:rsidTr="00AE65E2">
        <w:trPr>
          <w:trHeight w:val="319"/>
        </w:trPr>
        <w:tc>
          <w:tcPr>
            <w:tcW w:w="8092" w:type="dxa"/>
            <w:gridSpan w:val="5"/>
            <w:shd w:val="clear" w:color="000000" w:fill="FFFFFF"/>
            <w:vAlign w:val="bottom"/>
            <w:hideMark/>
          </w:tcPr>
          <w:p w:rsidR="00DC62F7" w:rsidRPr="00DC62F7" w:rsidRDefault="00DC62F7" w:rsidP="00AE65E2">
            <w:pPr>
              <w:suppressAutoHyphens w:val="0"/>
              <w:rPr>
                <w:rFonts w:ascii="Tahoma" w:hAnsi="Tahoma" w:cs="Tahoma"/>
                <w:color w:val="000000"/>
                <w:sz w:val="18"/>
                <w:szCs w:val="18"/>
                <w:lang w:eastAsia="pt-BR"/>
              </w:rPr>
            </w:pPr>
            <w:r w:rsidRPr="00DC62F7">
              <w:rPr>
                <w:rFonts w:ascii="Tahoma" w:hAnsi="Tahoma" w:cs="Tahoma"/>
                <w:color w:val="000000"/>
                <w:sz w:val="18"/>
                <w:szCs w:val="18"/>
                <w:lang w:eastAsia="pt-BR"/>
              </w:rPr>
              <w:t>ENDEREÇO:</w:t>
            </w:r>
          </w:p>
        </w:tc>
        <w:tc>
          <w:tcPr>
            <w:tcW w:w="3008" w:type="dxa"/>
            <w:shd w:val="clear" w:color="000000" w:fill="FFFFFF"/>
            <w:noWrap/>
            <w:vAlign w:val="bottom"/>
            <w:hideMark/>
          </w:tcPr>
          <w:p w:rsidR="00DC62F7" w:rsidRPr="00DC62F7" w:rsidRDefault="00DC62F7" w:rsidP="00AE65E2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62F7">
              <w:rPr>
                <w:rFonts w:ascii="Arial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DC62F7" w:rsidRPr="00DC62F7" w:rsidTr="00AE65E2">
        <w:trPr>
          <w:trHeight w:val="319"/>
        </w:trPr>
        <w:tc>
          <w:tcPr>
            <w:tcW w:w="8092" w:type="dxa"/>
            <w:gridSpan w:val="5"/>
            <w:shd w:val="clear" w:color="000000" w:fill="FFFFFF"/>
            <w:vAlign w:val="bottom"/>
            <w:hideMark/>
          </w:tcPr>
          <w:p w:rsidR="00DC62F7" w:rsidRPr="00DC62F7" w:rsidRDefault="00DC62F7" w:rsidP="00AE65E2">
            <w:pPr>
              <w:suppressAutoHyphens w:val="0"/>
              <w:rPr>
                <w:rFonts w:ascii="Tahoma" w:hAnsi="Tahoma" w:cs="Tahoma"/>
                <w:color w:val="000000"/>
                <w:sz w:val="18"/>
                <w:szCs w:val="18"/>
                <w:lang w:eastAsia="pt-BR"/>
              </w:rPr>
            </w:pPr>
            <w:r w:rsidRPr="00DC62F7">
              <w:rPr>
                <w:rFonts w:ascii="Tahoma" w:hAnsi="Tahoma" w:cs="Tahoma"/>
                <w:color w:val="000000"/>
                <w:sz w:val="18"/>
                <w:szCs w:val="18"/>
                <w:lang w:eastAsia="pt-BR"/>
              </w:rPr>
              <w:t>COMPLEMENTO:</w:t>
            </w:r>
          </w:p>
        </w:tc>
        <w:tc>
          <w:tcPr>
            <w:tcW w:w="3008" w:type="dxa"/>
            <w:shd w:val="clear" w:color="000000" w:fill="FFFFFF"/>
            <w:noWrap/>
            <w:vAlign w:val="bottom"/>
            <w:hideMark/>
          </w:tcPr>
          <w:p w:rsidR="00DC62F7" w:rsidRPr="00DC62F7" w:rsidRDefault="00DC62F7" w:rsidP="00AE65E2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62F7">
              <w:rPr>
                <w:rFonts w:ascii="Arial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DC62F7" w:rsidRPr="00DC62F7" w:rsidTr="00AE65E2">
        <w:trPr>
          <w:trHeight w:val="319"/>
        </w:trPr>
        <w:tc>
          <w:tcPr>
            <w:tcW w:w="6893" w:type="dxa"/>
            <w:gridSpan w:val="3"/>
            <w:shd w:val="clear" w:color="000000" w:fill="FFFFFF"/>
            <w:vAlign w:val="bottom"/>
            <w:hideMark/>
          </w:tcPr>
          <w:p w:rsidR="00DC62F7" w:rsidRPr="00DC62F7" w:rsidRDefault="00DC62F7" w:rsidP="00AE65E2">
            <w:pPr>
              <w:suppressAutoHyphens w:val="0"/>
              <w:rPr>
                <w:rFonts w:ascii="Tahoma" w:hAnsi="Tahoma" w:cs="Tahoma"/>
                <w:sz w:val="18"/>
                <w:szCs w:val="18"/>
                <w:lang w:eastAsia="pt-BR"/>
              </w:rPr>
            </w:pPr>
            <w:r w:rsidRPr="00DC62F7">
              <w:rPr>
                <w:rFonts w:ascii="Tahoma" w:hAnsi="Tahoma" w:cs="Tahoma"/>
                <w:sz w:val="18"/>
                <w:szCs w:val="18"/>
                <w:lang w:eastAsia="pt-BR"/>
              </w:rPr>
              <w:t>TELEFONE(DDD): (   )</w:t>
            </w:r>
          </w:p>
        </w:tc>
        <w:tc>
          <w:tcPr>
            <w:tcW w:w="600" w:type="dxa"/>
            <w:shd w:val="clear" w:color="000000" w:fill="FFFFFF"/>
            <w:vAlign w:val="bottom"/>
            <w:hideMark/>
          </w:tcPr>
          <w:p w:rsidR="00DC62F7" w:rsidRPr="00DC62F7" w:rsidRDefault="00DC62F7" w:rsidP="00AE65E2">
            <w:pPr>
              <w:suppressAutoHyphens w:val="0"/>
              <w:rPr>
                <w:rFonts w:ascii="Tahoma" w:hAnsi="Tahoma" w:cs="Tahoma"/>
                <w:sz w:val="18"/>
                <w:szCs w:val="18"/>
                <w:lang w:eastAsia="pt-BR"/>
              </w:rPr>
            </w:pPr>
            <w:r w:rsidRPr="00DC62F7">
              <w:rPr>
                <w:rFonts w:ascii="Tahoma" w:hAnsi="Tahoma" w:cs="Tahoma"/>
                <w:sz w:val="18"/>
                <w:szCs w:val="18"/>
                <w:lang w:eastAsia="pt-BR"/>
              </w:rPr>
              <w:t xml:space="preserve">CEL.: </w:t>
            </w:r>
          </w:p>
        </w:tc>
        <w:tc>
          <w:tcPr>
            <w:tcW w:w="599" w:type="dxa"/>
            <w:shd w:val="clear" w:color="000000" w:fill="FFFFFF"/>
            <w:vAlign w:val="bottom"/>
            <w:hideMark/>
          </w:tcPr>
          <w:p w:rsidR="00DC62F7" w:rsidRPr="00DC62F7" w:rsidRDefault="00DC62F7" w:rsidP="00AE65E2">
            <w:pPr>
              <w:suppressAutoHyphens w:val="0"/>
              <w:rPr>
                <w:rFonts w:ascii="Tahoma" w:hAnsi="Tahoma" w:cs="Tahoma"/>
                <w:sz w:val="18"/>
                <w:szCs w:val="18"/>
                <w:lang w:eastAsia="pt-BR"/>
              </w:rPr>
            </w:pPr>
            <w:r w:rsidRPr="00DC62F7">
              <w:rPr>
                <w:rFonts w:ascii="Tahoma" w:hAnsi="Tahoma" w:cs="Tahoma"/>
                <w:sz w:val="18"/>
                <w:szCs w:val="18"/>
                <w:lang w:eastAsia="pt-BR"/>
              </w:rPr>
              <w:t>(   )</w:t>
            </w:r>
          </w:p>
        </w:tc>
        <w:tc>
          <w:tcPr>
            <w:tcW w:w="3008" w:type="dxa"/>
            <w:shd w:val="clear" w:color="000000" w:fill="FFFFFF"/>
            <w:noWrap/>
            <w:vAlign w:val="bottom"/>
            <w:hideMark/>
          </w:tcPr>
          <w:p w:rsidR="00DC62F7" w:rsidRPr="00DC62F7" w:rsidRDefault="00DC62F7" w:rsidP="00AE65E2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DC62F7">
              <w:rPr>
                <w:rFonts w:ascii="Arial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DC62F7" w:rsidRPr="00DC62F7" w:rsidTr="00AE65E2">
        <w:trPr>
          <w:trHeight w:val="319"/>
        </w:trPr>
        <w:tc>
          <w:tcPr>
            <w:tcW w:w="5695" w:type="dxa"/>
            <w:shd w:val="clear" w:color="000000" w:fill="FFFFFF"/>
            <w:vAlign w:val="bottom"/>
            <w:hideMark/>
          </w:tcPr>
          <w:p w:rsidR="00DC62F7" w:rsidRPr="00DC62F7" w:rsidRDefault="00DC62F7" w:rsidP="00AE65E2">
            <w:pPr>
              <w:suppressAutoHyphens w:val="0"/>
              <w:rPr>
                <w:rFonts w:ascii="Tahoma" w:hAnsi="Tahoma" w:cs="Tahoma"/>
                <w:sz w:val="18"/>
                <w:szCs w:val="18"/>
                <w:lang w:eastAsia="pt-BR"/>
              </w:rPr>
            </w:pPr>
            <w:r w:rsidRPr="00DC62F7">
              <w:rPr>
                <w:rFonts w:ascii="Tahoma" w:hAnsi="Tahoma" w:cs="Tahoma"/>
                <w:sz w:val="18"/>
                <w:szCs w:val="18"/>
                <w:lang w:eastAsia="pt-BR"/>
              </w:rPr>
              <w:t>ENDEREÇO ELETRÔNICO:</w:t>
            </w:r>
          </w:p>
        </w:tc>
        <w:tc>
          <w:tcPr>
            <w:tcW w:w="599" w:type="dxa"/>
            <w:shd w:val="clear" w:color="000000" w:fill="FFFFFF"/>
            <w:vAlign w:val="bottom"/>
            <w:hideMark/>
          </w:tcPr>
          <w:p w:rsidR="00DC62F7" w:rsidRPr="00DC62F7" w:rsidRDefault="00DC62F7" w:rsidP="00AE65E2">
            <w:pPr>
              <w:suppressAutoHyphens w:val="0"/>
              <w:rPr>
                <w:rFonts w:ascii="Tahoma" w:hAnsi="Tahoma" w:cs="Tahoma"/>
                <w:sz w:val="18"/>
                <w:szCs w:val="18"/>
                <w:lang w:eastAsia="pt-BR"/>
              </w:rPr>
            </w:pPr>
            <w:r w:rsidRPr="00DC62F7">
              <w:rPr>
                <w:rFonts w:ascii="Tahoma" w:hAnsi="Tahoma" w:cs="Tahoma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99" w:type="dxa"/>
            <w:gridSpan w:val="2"/>
            <w:shd w:val="clear" w:color="000000" w:fill="FFFFFF"/>
            <w:vAlign w:val="bottom"/>
            <w:hideMark/>
          </w:tcPr>
          <w:p w:rsidR="00DC62F7" w:rsidRPr="00DC62F7" w:rsidRDefault="00DC62F7" w:rsidP="00AE65E2">
            <w:pPr>
              <w:suppressAutoHyphens w:val="0"/>
              <w:jc w:val="center"/>
              <w:rPr>
                <w:rFonts w:ascii="Tahoma" w:hAnsi="Tahoma" w:cs="Tahoma"/>
                <w:sz w:val="18"/>
                <w:szCs w:val="18"/>
                <w:lang w:eastAsia="pt-BR"/>
              </w:rPr>
            </w:pPr>
            <w:r w:rsidRPr="00DC62F7">
              <w:rPr>
                <w:rFonts w:ascii="Tahoma" w:hAnsi="Tahoma" w:cs="Tahoma"/>
                <w:sz w:val="18"/>
                <w:szCs w:val="18"/>
                <w:lang w:eastAsia="pt-BR"/>
              </w:rPr>
              <w:t xml:space="preserve">    E-MAIL:</w:t>
            </w:r>
          </w:p>
        </w:tc>
        <w:tc>
          <w:tcPr>
            <w:tcW w:w="3607" w:type="dxa"/>
            <w:gridSpan w:val="2"/>
            <w:shd w:val="clear" w:color="000000" w:fill="FFFFFF"/>
            <w:vAlign w:val="bottom"/>
            <w:hideMark/>
          </w:tcPr>
          <w:p w:rsidR="00DC62F7" w:rsidRPr="00DC62F7" w:rsidRDefault="00DC62F7" w:rsidP="00AE65E2">
            <w:pPr>
              <w:suppressAutoHyphens w:val="0"/>
              <w:jc w:val="center"/>
              <w:rPr>
                <w:rFonts w:ascii="Tahoma" w:hAnsi="Tahoma" w:cs="Tahoma"/>
                <w:sz w:val="18"/>
                <w:szCs w:val="18"/>
                <w:lang w:eastAsia="pt-BR"/>
              </w:rPr>
            </w:pPr>
            <w:r w:rsidRPr="00DC62F7">
              <w:rPr>
                <w:rFonts w:ascii="Tahoma" w:hAnsi="Tahoma" w:cs="Tahoma"/>
                <w:sz w:val="18"/>
                <w:szCs w:val="18"/>
                <w:lang w:eastAsia="pt-BR"/>
              </w:rPr>
              <w:t> </w:t>
            </w:r>
          </w:p>
        </w:tc>
      </w:tr>
      <w:tr w:rsidR="00DC62F7" w:rsidRPr="00DC62F7" w:rsidTr="00AE65E2">
        <w:trPr>
          <w:trHeight w:val="319"/>
        </w:trPr>
        <w:tc>
          <w:tcPr>
            <w:tcW w:w="8092" w:type="dxa"/>
            <w:gridSpan w:val="5"/>
            <w:shd w:val="clear" w:color="000000" w:fill="FFFFFF"/>
            <w:vAlign w:val="bottom"/>
            <w:hideMark/>
          </w:tcPr>
          <w:p w:rsidR="00DC62F7" w:rsidRPr="00DC62F7" w:rsidRDefault="00DC62F7" w:rsidP="00AE65E2">
            <w:pPr>
              <w:suppressAutoHyphens w:val="0"/>
              <w:rPr>
                <w:rFonts w:ascii="Tahoma" w:hAnsi="Tahoma" w:cs="Tahoma"/>
                <w:sz w:val="18"/>
                <w:szCs w:val="18"/>
                <w:lang w:eastAsia="pt-BR"/>
              </w:rPr>
            </w:pPr>
            <w:r w:rsidRPr="00DC62F7">
              <w:rPr>
                <w:rFonts w:ascii="Tahoma" w:hAnsi="Tahoma" w:cs="Tahoma"/>
                <w:sz w:val="18"/>
                <w:szCs w:val="18"/>
                <w:lang w:eastAsia="pt-BR"/>
              </w:rPr>
              <w:t>REPRESENTANTE:</w:t>
            </w:r>
          </w:p>
        </w:tc>
        <w:tc>
          <w:tcPr>
            <w:tcW w:w="3008" w:type="dxa"/>
            <w:shd w:val="clear" w:color="000000" w:fill="FFFFFF"/>
            <w:vAlign w:val="bottom"/>
            <w:hideMark/>
          </w:tcPr>
          <w:p w:rsidR="00DC62F7" w:rsidRPr="00DC62F7" w:rsidRDefault="00DC62F7" w:rsidP="00AE65E2">
            <w:pPr>
              <w:suppressAutoHyphens w:val="0"/>
              <w:jc w:val="center"/>
              <w:rPr>
                <w:rFonts w:ascii="Tahoma" w:hAnsi="Tahoma" w:cs="Tahoma"/>
                <w:sz w:val="18"/>
                <w:szCs w:val="18"/>
                <w:lang w:eastAsia="pt-BR"/>
              </w:rPr>
            </w:pPr>
            <w:r w:rsidRPr="00DC62F7">
              <w:rPr>
                <w:rFonts w:ascii="Tahoma" w:hAnsi="Tahoma" w:cs="Tahoma"/>
                <w:sz w:val="18"/>
                <w:szCs w:val="18"/>
                <w:lang w:eastAsia="pt-BR"/>
              </w:rPr>
              <w:t> </w:t>
            </w:r>
          </w:p>
        </w:tc>
      </w:tr>
      <w:tr w:rsidR="00DC62F7" w:rsidRPr="00DC62F7" w:rsidTr="00AE65E2">
        <w:trPr>
          <w:trHeight w:val="319"/>
        </w:trPr>
        <w:tc>
          <w:tcPr>
            <w:tcW w:w="11100" w:type="dxa"/>
            <w:gridSpan w:val="6"/>
            <w:shd w:val="clear" w:color="000000" w:fill="FFFFFF"/>
            <w:vAlign w:val="bottom"/>
            <w:hideMark/>
          </w:tcPr>
          <w:p w:rsidR="00DC62F7" w:rsidRPr="00DC62F7" w:rsidRDefault="00DC62F7" w:rsidP="00AE65E2">
            <w:pPr>
              <w:suppressAutoHyphens w:val="0"/>
              <w:rPr>
                <w:rFonts w:ascii="Tahoma" w:hAnsi="Tahoma" w:cs="Tahoma"/>
                <w:sz w:val="18"/>
                <w:szCs w:val="18"/>
                <w:lang w:eastAsia="pt-BR"/>
              </w:rPr>
            </w:pPr>
            <w:r w:rsidRPr="00DC62F7">
              <w:rPr>
                <w:rFonts w:ascii="Tahoma" w:hAnsi="Tahoma" w:cs="Tahoma"/>
                <w:sz w:val="18"/>
                <w:szCs w:val="18"/>
                <w:lang w:eastAsia="pt-BR"/>
              </w:rPr>
              <w:t xml:space="preserve">CAPACIDADE OPERACIONAL </w:t>
            </w:r>
            <w:r w:rsidRPr="00DC62F7">
              <w:rPr>
                <w:rFonts w:ascii="Tahoma" w:hAnsi="Tahoma" w:cs="Tahoma"/>
                <w:b/>
                <w:sz w:val="18"/>
                <w:szCs w:val="18"/>
                <w:lang w:eastAsia="pt-BR"/>
              </w:rPr>
              <w:t>(*)</w:t>
            </w:r>
            <w:r w:rsidRPr="00DC62F7">
              <w:rPr>
                <w:rFonts w:ascii="Tahoma" w:hAnsi="Tahoma" w:cs="Tahoma"/>
                <w:sz w:val="18"/>
                <w:szCs w:val="18"/>
                <w:lang w:eastAsia="pt-BR"/>
              </w:rPr>
              <w:t xml:space="preserve">: </w:t>
            </w:r>
          </w:p>
        </w:tc>
      </w:tr>
    </w:tbl>
    <w:p w:rsidR="00DC62F7" w:rsidRPr="009E7C9C" w:rsidRDefault="00DC62F7" w:rsidP="00DC62F7">
      <w:pPr>
        <w:ind w:left="-284" w:right="140"/>
        <w:jc w:val="both"/>
        <w:rPr>
          <w:rFonts w:eastAsia="Arial Unicode MS"/>
          <w:sz w:val="16"/>
        </w:rPr>
      </w:pPr>
    </w:p>
    <w:p w:rsidR="00DC62F7" w:rsidRDefault="00702F68" w:rsidP="00DC62F7">
      <w:pPr>
        <w:ind w:left="-284" w:right="140"/>
        <w:jc w:val="both"/>
        <w:rPr>
          <w:rFonts w:eastAsia="Arial Unicode MS"/>
        </w:rPr>
      </w:pPr>
      <w:r>
        <w:rPr>
          <w:rFonts w:eastAsia="Arial Unicode MS"/>
          <w:noProof/>
          <w:lang w:eastAsia="pt-BR"/>
        </w:rPr>
        <w:drawing>
          <wp:inline distT="0" distB="0" distL="0" distR="0">
            <wp:extent cx="6374765" cy="5106670"/>
            <wp:effectExtent l="19050" t="0" r="698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765" cy="510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2F7" w:rsidRPr="00DC62F7" w:rsidRDefault="00DC62F7" w:rsidP="00DC62F7">
      <w:pPr>
        <w:ind w:right="140"/>
        <w:jc w:val="both"/>
        <w:rPr>
          <w:rFonts w:ascii="Tahoma" w:eastAsia="Arial Unicode MS" w:hAnsi="Tahoma" w:cs="Arial"/>
          <w:color w:val="000000"/>
          <w:sz w:val="18"/>
          <w:szCs w:val="18"/>
        </w:rPr>
      </w:pPr>
      <w:r w:rsidRPr="00DC62F7">
        <w:rPr>
          <w:rFonts w:ascii="Tahoma" w:hAnsi="Tahoma" w:cs="Tahoma"/>
          <w:i/>
          <w:iCs/>
          <w:color w:val="000000"/>
          <w:sz w:val="18"/>
          <w:szCs w:val="18"/>
          <w:lang w:eastAsia="pt-BR"/>
        </w:rPr>
        <w:t>(*) Indicar quantitativo máximo que a Instituição poderá atender por período e/ou etapa.</w:t>
      </w:r>
    </w:p>
    <w:p w:rsidR="00DC62F7" w:rsidRPr="00244786" w:rsidRDefault="00DC62F7" w:rsidP="00DC62F7">
      <w:pPr>
        <w:ind w:right="140"/>
        <w:jc w:val="both"/>
        <w:rPr>
          <w:rFonts w:ascii="Tahoma" w:eastAsia="Arial Unicode MS" w:hAnsi="Tahoma" w:cs="Arial"/>
          <w:sz w:val="18"/>
        </w:rPr>
      </w:pPr>
      <w:r w:rsidRPr="00244786">
        <w:rPr>
          <w:rFonts w:ascii="Tahoma" w:eastAsia="Arial Unicode MS" w:hAnsi="Tahoma" w:cs="Arial"/>
          <w:sz w:val="18"/>
        </w:rPr>
        <w:lastRenderedPageBreak/>
        <w:t xml:space="preserve">O proponente acima qualificado requer, através do presente documento, o seu CREDENCIAMENTO para a prestação de </w:t>
      </w:r>
    </w:p>
    <w:p w:rsidR="00DC62F7" w:rsidRPr="00244786" w:rsidRDefault="00DC62F7" w:rsidP="00DC62F7">
      <w:pPr>
        <w:ind w:right="140"/>
        <w:jc w:val="both"/>
        <w:rPr>
          <w:rFonts w:ascii="Tahoma" w:eastAsia="Arial Unicode MS" w:hAnsi="Tahoma" w:cs="Arial"/>
          <w:sz w:val="18"/>
        </w:rPr>
      </w:pPr>
      <w:r w:rsidRPr="00244786">
        <w:rPr>
          <w:rFonts w:ascii="Tahoma" w:eastAsia="Arial Unicode MS" w:hAnsi="Tahoma" w:cs="Arial"/>
          <w:sz w:val="18"/>
        </w:rPr>
        <w:t>serviços conforme edital e regulamento publicado por esta Secretaria, declarando, sob as penas da lei, que:</w:t>
      </w:r>
    </w:p>
    <w:p w:rsidR="00DC62F7" w:rsidRPr="00244786" w:rsidRDefault="00DC62F7" w:rsidP="00DC62F7">
      <w:pPr>
        <w:pStyle w:val="Sumrio2"/>
        <w:ind w:right="140"/>
        <w:rPr>
          <w:rFonts w:eastAsia="Arial Unicode MS" w:cs="Arial"/>
          <w:color w:val="auto"/>
        </w:rPr>
      </w:pPr>
    </w:p>
    <w:p w:rsidR="00DC62F7" w:rsidRPr="00244786" w:rsidRDefault="00DC62F7" w:rsidP="00DC62F7">
      <w:pPr>
        <w:numPr>
          <w:ilvl w:val="0"/>
          <w:numId w:val="10"/>
        </w:numPr>
        <w:tabs>
          <w:tab w:val="clear" w:pos="720"/>
          <w:tab w:val="num" w:pos="142"/>
          <w:tab w:val="left" w:pos="426"/>
          <w:tab w:val="left" w:pos="1620"/>
        </w:tabs>
        <w:ind w:left="142" w:right="140" w:firstLine="0"/>
        <w:jc w:val="both"/>
        <w:rPr>
          <w:rFonts w:ascii="Tahoma" w:eastAsia="Arial Unicode MS" w:hAnsi="Tahoma" w:cs="Arial"/>
          <w:sz w:val="18"/>
        </w:rPr>
      </w:pPr>
      <w:r w:rsidRPr="00244786">
        <w:rPr>
          <w:rFonts w:ascii="Tahoma" w:eastAsia="Arial Unicode MS" w:hAnsi="Tahoma" w:cs="Arial"/>
          <w:sz w:val="18"/>
        </w:rPr>
        <w:t>as informações prestadas neste pedido de credenciamento são verdadeiras;</w:t>
      </w:r>
    </w:p>
    <w:p w:rsidR="00DC62F7" w:rsidRPr="00244786" w:rsidRDefault="00DC62F7" w:rsidP="00DC62F7">
      <w:pPr>
        <w:numPr>
          <w:ilvl w:val="0"/>
          <w:numId w:val="10"/>
        </w:numPr>
        <w:tabs>
          <w:tab w:val="clear" w:pos="720"/>
          <w:tab w:val="num" w:pos="142"/>
          <w:tab w:val="left" w:pos="426"/>
          <w:tab w:val="left" w:pos="1620"/>
        </w:tabs>
        <w:ind w:left="142" w:right="140" w:firstLine="0"/>
        <w:jc w:val="both"/>
        <w:rPr>
          <w:rFonts w:ascii="Tahoma" w:eastAsia="Arial Unicode MS" w:hAnsi="Tahoma" w:cs="Arial"/>
          <w:sz w:val="18"/>
        </w:rPr>
      </w:pPr>
      <w:r w:rsidRPr="00244786">
        <w:rPr>
          <w:rFonts w:ascii="Tahoma" w:eastAsia="Arial Unicode MS" w:hAnsi="Tahoma" w:cs="Arial"/>
          <w:sz w:val="18"/>
        </w:rPr>
        <w:t>qualquer fato superveniente impeditivo de credenciamento ou de contratação será informado;</w:t>
      </w:r>
    </w:p>
    <w:p w:rsidR="00DC62F7" w:rsidRPr="00244786" w:rsidRDefault="00DC62F7" w:rsidP="00DC62F7">
      <w:pPr>
        <w:numPr>
          <w:ilvl w:val="0"/>
          <w:numId w:val="10"/>
        </w:numPr>
        <w:tabs>
          <w:tab w:val="clear" w:pos="720"/>
          <w:tab w:val="num" w:pos="142"/>
          <w:tab w:val="left" w:pos="426"/>
          <w:tab w:val="left" w:pos="1620"/>
        </w:tabs>
        <w:ind w:left="142" w:right="140" w:firstLine="0"/>
        <w:jc w:val="both"/>
        <w:rPr>
          <w:rFonts w:ascii="Tahoma" w:eastAsia="Arial Unicode MS" w:hAnsi="Tahoma" w:cs="Arial"/>
          <w:sz w:val="18"/>
        </w:rPr>
      </w:pPr>
      <w:r w:rsidRPr="00244786">
        <w:rPr>
          <w:rFonts w:ascii="Tahoma" w:eastAsia="Arial Unicode MS" w:hAnsi="Tahoma" w:cs="Arial"/>
          <w:sz w:val="18"/>
        </w:rPr>
        <w:t>conhece os termos do Edital de Credenciamento bem assim das informações e condições para o cumprimento das obrigações objeto do credenciamento, com as quais concorda;</w:t>
      </w:r>
    </w:p>
    <w:p w:rsidR="00DC62F7" w:rsidRPr="00244786" w:rsidRDefault="00DC62F7" w:rsidP="00DC62F7">
      <w:pPr>
        <w:numPr>
          <w:ilvl w:val="0"/>
          <w:numId w:val="10"/>
        </w:numPr>
        <w:tabs>
          <w:tab w:val="clear" w:pos="720"/>
          <w:tab w:val="num" w:pos="142"/>
          <w:tab w:val="left" w:pos="426"/>
          <w:tab w:val="left" w:pos="1620"/>
        </w:tabs>
        <w:ind w:left="142" w:right="140" w:firstLine="0"/>
        <w:jc w:val="both"/>
        <w:rPr>
          <w:rFonts w:ascii="Tahoma" w:eastAsia="Arial Unicode MS" w:hAnsi="Tahoma" w:cs="Arial"/>
          <w:sz w:val="18"/>
        </w:rPr>
      </w:pPr>
      <w:r w:rsidRPr="00244786">
        <w:rPr>
          <w:rFonts w:ascii="Tahoma" w:eastAsia="Arial Unicode MS" w:hAnsi="Tahoma" w:cs="Arial"/>
          <w:sz w:val="18"/>
        </w:rPr>
        <w:t>está de acordo com as normas e tabela de valores definidos;</w:t>
      </w:r>
    </w:p>
    <w:p w:rsidR="00DC62F7" w:rsidRPr="00244786" w:rsidRDefault="00DC62F7" w:rsidP="00DC62F7">
      <w:pPr>
        <w:numPr>
          <w:ilvl w:val="0"/>
          <w:numId w:val="10"/>
        </w:numPr>
        <w:tabs>
          <w:tab w:val="clear" w:pos="720"/>
          <w:tab w:val="num" w:pos="142"/>
          <w:tab w:val="left" w:pos="426"/>
          <w:tab w:val="left" w:pos="1620"/>
        </w:tabs>
        <w:ind w:left="142" w:right="140" w:firstLine="0"/>
        <w:jc w:val="both"/>
        <w:rPr>
          <w:rFonts w:ascii="Tahoma" w:eastAsia="Arial Unicode MS" w:hAnsi="Tahoma" w:cs="Arial"/>
          <w:sz w:val="18"/>
        </w:rPr>
      </w:pPr>
      <w:r w:rsidRPr="00244786">
        <w:rPr>
          <w:rFonts w:ascii="Tahoma" w:eastAsia="Arial Unicode MS" w:hAnsi="Tahoma" w:cs="Arial"/>
          <w:sz w:val="18"/>
        </w:rPr>
        <w:t>não se encontra suspenso, nem declarado inidôneo para participar de licitações ou contratar com órgão ou entidades da Administração Pública;</w:t>
      </w:r>
    </w:p>
    <w:p w:rsidR="00DC62F7" w:rsidRPr="00244786" w:rsidRDefault="00DC62F7" w:rsidP="00DC62F7">
      <w:pPr>
        <w:numPr>
          <w:ilvl w:val="0"/>
          <w:numId w:val="10"/>
        </w:numPr>
        <w:tabs>
          <w:tab w:val="clear" w:pos="720"/>
          <w:tab w:val="num" w:pos="142"/>
          <w:tab w:val="left" w:pos="426"/>
          <w:tab w:val="left" w:pos="1620"/>
        </w:tabs>
        <w:ind w:left="142" w:right="140" w:firstLine="0"/>
        <w:jc w:val="both"/>
        <w:rPr>
          <w:rFonts w:ascii="Tahoma" w:eastAsia="Arial Unicode MS" w:hAnsi="Tahoma" w:cs="Arial"/>
          <w:sz w:val="18"/>
        </w:rPr>
      </w:pPr>
      <w:r w:rsidRPr="00244786">
        <w:rPr>
          <w:rFonts w:ascii="Tahoma" w:eastAsia="Arial Unicode MS" w:hAnsi="Tahoma" w:cs="Arial"/>
          <w:sz w:val="18"/>
        </w:rPr>
        <w:t>não se enquadra nas situações de impedimentos previstos no edital do credenciamento;</w:t>
      </w:r>
    </w:p>
    <w:p w:rsidR="00DC62F7" w:rsidRPr="00244786" w:rsidRDefault="00DC62F7" w:rsidP="00DC62F7">
      <w:pPr>
        <w:numPr>
          <w:ilvl w:val="0"/>
          <w:numId w:val="10"/>
        </w:numPr>
        <w:tabs>
          <w:tab w:val="clear" w:pos="720"/>
          <w:tab w:val="num" w:pos="142"/>
          <w:tab w:val="left" w:pos="426"/>
          <w:tab w:val="left" w:pos="1620"/>
        </w:tabs>
        <w:ind w:left="142" w:right="140" w:firstLine="0"/>
        <w:jc w:val="both"/>
        <w:rPr>
          <w:rFonts w:ascii="Tahoma" w:eastAsia="Arial Unicode MS" w:hAnsi="Tahoma" w:cs="Arial"/>
          <w:sz w:val="18"/>
        </w:rPr>
      </w:pPr>
      <w:r w:rsidRPr="00244786">
        <w:rPr>
          <w:rFonts w:ascii="Tahoma" w:eastAsia="Arial Unicode MS" w:hAnsi="Tahoma" w:cs="Arial"/>
          <w:sz w:val="18"/>
        </w:rPr>
        <w:t xml:space="preserve">os serviços pleiteados para credenciamento são compatíveis com o seu objeto social, com o registro no Conselho profissional competente, com a experiência, a capacidade instalada, a infra-estrutura adequada à prestação dos serviços conforme exigido; </w:t>
      </w:r>
    </w:p>
    <w:p w:rsidR="00DC62F7" w:rsidRPr="00244786" w:rsidRDefault="00DC62F7" w:rsidP="00DC62F7">
      <w:pPr>
        <w:numPr>
          <w:ilvl w:val="0"/>
          <w:numId w:val="10"/>
        </w:numPr>
        <w:tabs>
          <w:tab w:val="clear" w:pos="720"/>
          <w:tab w:val="num" w:pos="142"/>
          <w:tab w:val="left" w:pos="426"/>
          <w:tab w:val="left" w:pos="1620"/>
        </w:tabs>
        <w:ind w:left="142" w:right="140" w:firstLine="0"/>
        <w:jc w:val="both"/>
        <w:rPr>
          <w:rFonts w:ascii="Tahoma" w:eastAsia="Arial Unicode MS" w:hAnsi="Tahoma" w:cs="Arial"/>
          <w:sz w:val="18"/>
        </w:rPr>
      </w:pPr>
      <w:r w:rsidRPr="00244786">
        <w:rPr>
          <w:rFonts w:ascii="Tahoma" w:eastAsia="Arial Unicode MS" w:hAnsi="Tahoma" w:cs="Arial"/>
          <w:sz w:val="18"/>
        </w:rPr>
        <w:t>realizará todas as atividades a que se propõe.</w:t>
      </w:r>
    </w:p>
    <w:p w:rsidR="00DC62F7" w:rsidRPr="00244786" w:rsidRDefault="00DC62F7" w:rsidP="00DC62F7">
      <w:pPr>
        <w:pStyle w:val="Corpodetexto31"/>
        <w:tabs>
          <w:tab w:val="num" w:pos="142"/>
          <w:tab w:val="left" w:pos="426"/>
          <w:tab w:val="left" w:pos="900"/>
        </w:tabs>
        <w:ind w:left="142" w:right="140"/>
        <w:rPr>
          <w:rFonts w:ascii="Tahoma" w:eastAsia="Arial Unicode MS" w:hAnsi="Tahoma" w:cs="Arial"/>
          <w:bCs/>
          <w:color w:val="auto"/>
          <w:sz w:val="18"/>
        </w:rPr>
      </w:pPr>
    </w:p>
    <w:p w:rsidR="00DC62F7" w:rsidRPr="00244786" w:rsidRDefault="00DC62F7" w:rsidP="00DC62F7">
      <w:pPr>
        <w:pStyle w:val="Corpodetexto31"/>
        <w:tabs>
          <w:tab w:val="left" w:pos="900"/>
        </w:tabs>
        <w:ind w:right="140"/>
        <w:rPr>
          <w:rFonts w:ascii="Tahoma" w:eastAsia="Arial Unicode MS" w:hAnsi="Tahoma" w:cs="Arial"/>
          <w:bCs/>
          <w:color w:val="auto"/>
          <w:sz w:val="18"/>
        </w:rPr>
      </w:pPr>
      <w:r w:rsidRPr="00244786">
        <w:rPr>
          <w:rFonts w:ascii="Tahoma" w:eastAsia="Arial Unicode MS" w:hAnsi="Tahoma" w:cs="Arial"/>
          <w:bCs/>
          <w:color w:val="auto"/>
          <w:sz w:val="18"/>
        </w:rPr>
        <w:t>Anexando ao presente requerimento toda a documentação exigida no edital de credenciamento, devidamente assinada e rubricada, pede deferimento,</w:t>
      </w:r>
    </w:p>
    <w:p w:rsidR="00DC62F7" w:rsidRDefault="00DC62F7" w:rsidP="00DC62F7">
      <w:pPr>
        <w:spacing w:line="360" w:lineRule="auto"/>
        <w:jc w:val="center"/>
        <w:rPr>
          <w:rFonts w:ascii="Tahoma" w:hAnsi="Tahoma" w:cs="Tahoma"/>
          <w:color w:val="FF0000"/>
          <w:sz w:val="18"/>
          <w:szCs w:val="22"/>
        </w:rPr>
      </w:pPr>
    </w:p>
    <w:p w:rsidR="00DC62F7" w:rsidRDefault="00DC62F7" w:rsidP="00DC62F7">
      <w:pPr>
        <w:spacing w:line="360" w:lineRule="auto"/>
        <w:jc w:val="center"/>
        <w:rPr>
          <w:rFonts w:ascii="Tahoma" w:hAnsi="Tahoma" w:cs="Tahoma"/>
          <w:color w:val="FF0000"/>
          <w:sz w:val="18"/>
          <w:szCs w:val="22"/>
        </w:rPr>
      </w:pPr>
    </w:p>
    <w:p w:rsidR="00DC62F7" w:rsidRDefault="00DC62F7" w:rsidP="00DC62F7">
      <w:pPr>
        <w:spacing w:line="360" w:lineRule="auto"/>
        <w:jc w:val="center"/>
        <w:rPr>
          <w:rFonts w:ascii="Tahoma" w:hAnsi="Tahoma" w:cs="Tahoma"/>
          <w:sz w:val="18"/>
          <w:szCs w:val="22"/>
        </w:rPr>
      </w:pPr>
      <w:r w:rsidRPr="00DC62F7">
        <w:rPr>
          <w:rFonts w:ascii="Tahoma" w:hAnsi="Tahoma" w:cs="Tahoma"/>
          <w:color w:val="000000"/>
          <w:sz w:val="18"/>
          <w:szCs w:val="22"/>
        </w:rPr>
        <w:t>Local ,</w:t>
      </w:r>
      <w:r w:rsidRPr="00244786">
        <w:rPr>
          <w:rFonts w:ascii="Tahoma" w:hAnsi="Tahoma" w:cs="Tahoma"/>
          <w:sz w:val="18"/>
          <w:szCs w:val="22"/>
        </w:rPr>
        <w:t xml:space="preserve">  _____de __________________ de  20__.</w:t>
      </w:r>
    </w:p>
    <w:p w:rsidR="00DC62F7" w:rsidRDefault="00DC62F7" w:rsidP="00DC62F7">
      <w:pPr>
        <w:spacing w:line="360" w:lineRule="auto"/>
        <w:jc w:val="center"/>
        <w:rPr>
          <w:rFonts w:ascii="Tahoma" w:hAnsi="Tahoma" w:cs="Tahoma"/>
          <w:sz w:val="18"/>
          <w:szCs w:val="22"/>
        </w:rPr>
      </w:pPr>
    </w:p>
    <w:p w:rsidR="00DC62F7" w:rsidRDefault="00DC62F7" w:rsidP="00DC62F7">
      <w:pPr>
        <w:spacing w:line="360" w:lineRule="auto"/>
        <w:jc w:val="center"/>
        <w:rPr>
          <w:rFonts w:ascii="Tahoma" w:hAnsi="Tahoma" w:cs="Tahoma"/>
          <w:sz w:val="18"/>
          <w:szCs w:val="22"/>
        </w:rPr>
      </w:pPr>
    </w:p>
    <w:p w:rsidR="00DC62F7" w:rsidRPr="00244786" w:rsidRDefault="00DC62F7" w:rsidP="00DC62F7">
      <w:pPr>
        <w:jc w:val="center"/>
        <w:rPr>
          <w:rFonts w:ascii="Tahoma" w:hAnsi="Tahoma" w:cs="Tahoma"/>
          <w:b/>
          <w:sz w:val="18"/>
          <w:szCs w:val="22"/>
        </w:rPr>
      </w:pPr>
      <w:r w:rsidRPr="00244786">
        <w:rPr>
          <w:rFonts w:ascii="Tahoma" w:hAnsi="Tahoma" w:cs="Tahoma"/>
          <w:b/>
          <w:sz w:val="18"/>
          <w:szCs w:val="22"/>
        </w:rPr>
        <w:t>_____________________________________________________</w:t>
      </w:r>
    </w:p>
    <w:p w:rsidR="00DC62F7" w:rsidRPr="00244786" w:rsidRDefault="00DC62F7" w:rsidP="00DC62F7">
      <w:pPr>
        <w:pStyle w:val="Corpodetexto"/>
        <w:jc w:val="center"/>
      </w:pPr>
      <w:r w:rsidRPr="00244786">
        <w:rPr>
          <w:rFonts w:ascii="Tahoma" w:hAnsi="Tahoma" w:cs="Tahoma"/>
          <w:sz w:val="18"/>
        </w:rPr>
        <w:t>RAZÃO SOCIAL /  CNPJ /  NOME DO REPRESENTANTE LEGAL /  ASSINATURA</w:t>
      </w:r>
      <w:r w:rsidRPr="00244786">
        <w:t xml:space="preserve">  </w:t>
      </w:r>
    </w:p>
    <w:sectPr w:rsidR="00DC62F7" w:rsidRPr="00244786" w:rsidSect="00DC62F7">
      <w:headerReference w:type="default" r:id="rId9"/>
      <w:footerReference w:type="default" r:id="rId10"/>
      <w:footnotePr>
        <w:pos w:val="beneathText"/>
      </w:footnotePr>
      <w:pgSz w:w="11905" w:h="16837"/>
      <w:pgMar w:top="980" w:right="848" w:bottom="709" w:left="1418" w:header="720" w:footer="27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75F" w:rsidRDefault="00B3775F">
      <w:r>
        <w:separator/>
      </w:r>
    </w:p>
  </w:endnote>
  <w:endnote w:type="continuationSeparator" w:id="0">
    <w:p w:rsidR="00B3775F" w:rsidRDefault="00B37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uvenir Lt BT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Futura Lt BT">
    <w:altName w:val="Arial"/>
    <w:charset w:val="00"/>
    <w:family w:val="swiss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utch Roman 12p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348" w:rsidRPr="00FF00EB" w:rsidRDefault="00653191" w:rsidP="001922DD">
    <w:pPr>
      <w:pStyle w:val="Rodap"/>
      <w:pBdr>
        <w:top w:val="single" w:sz="4" w:space="1" w:color="auto"/>
      </w:pBdr>
      <w:jc w:val="center"/>
      <w:rPr>
        <w:rStyle w:val="Nmerodepgina"/>
        <w:rFonts w:ascii="Tahoma" w:hAnsi="Tahoma" w:cs="Tahoma"/>
        <w:sz w:val="16"/>
      </w:rPr>
    </w:pPr>
    <w:r>
      <w:rPr>
        <w:rFonts w:ascii="Tahoma" w:hAnsi="Tahoma" w:cs="Tahoma"/>
        <w:sz w:val="16"/>
      </w:rPr>
      <w:t>Credenciamento/ n</w:t>
    </w:r>
    <w:r>
      <w:rPr>
        <w:rFonts w:ascii="Tahoma" w:hAnsi="Tahoma" w:cs="Tahoma"/>
        <w:sz w:val="16"/>
        <w:lang w:val="pt-BR"/>
      </w:rPr>
      <w:t>º 001/2016</w:t>
    </w:r>
    <w:r w:rsidR="00B91348" w:rsidRPr="00FF00EB">
      <w:rPr>
        <w:rFonts w:ascii="Tahoma" w:hAnsi="Tahoma" w:cs="Tahoma"/>
        <w:sz w:val="16"/>
      </w:rPr>
      <w:t xml:space="preserve"> -</w:t>
    </w:r>
    <w:r w:rsidR="00B91348" w:rsidRPr="00FF00EB">
      <w:rPr>
        <w:rFonts w:ascii="Tahoma" w:hAnsi="Tahoma" w:cs="Tahoma"/>
        <w:bCs/>
        <w:sz w:val="16"/>
      </w:rPr>
      <w:t xml:space="preserve"> fls. </w:t>
    </w:r>
    <w:r w:rsidR="00B91348" w:rsidRPr="00FF00EB">
      <w:rPr>
        <w:rStyle w:val="Nmerodepgina"/>
        <w:rFonts w:ascii="Tahoma" w:hAnsi="Tahoma" w:cs="Tahoma"/>
        <w:bCs/>
        <w:sz w:val="16"/>
      </w:rPr>
      <w:fldChar w:fldCharType="begin"/>
    </w:r>
    <w:r w:rsidR="00B91348" w:rsidRPr="00FF00EB">
      <w:rPr>
        <w:rStyle w:val="Nmerodepgina"/>
        <w:rFonts w:ascii="Tahoma" w:hAnsi="Tahoma" w:cs="Tahoma"/>
        <w:bCs/>
        <w:sz w:val="16"/>
      </w:rPr>
      <w:instrText xml:space="preserve"> PAGE </w:instrText>
    </w:r>
    <w:r w:rsidR="00B91348" w:rsidRPr="00FF00EB">
      <w:rPr>
        <w:rStyle w:val="Nmerodepgina"/>
        <w:rFonts w:ascii="Tahoma" w:hAnsi="Tahoma" w:cs="Tahoma"/>
        <w:bCs/>
        <w:sz w:val="16"/>
      </w:rPr>
      <w:fldChar w:fldCharType="separate"/>
    </w:r>
    <w:r w:rsidR="00702F68">
      <w:rPr>
        <w:rStyle w:val="Nmerodepgina"/>
        <w:rFonts w:ascii="Tahoma" w:hAnsi="Tahoma" w:cs="Tahoma"/>
        <w:bCs/>
        <w:noProof/>
        <w:sz w:val="16"/>
      </w:rPr>
      <w:t>1</w:t>
    </w:r>
    <w:r w:rsidR="00B91348" w:rsidRPr="00FF00EB">
      <w:rPr>
        <w:rStyle w:val="Nmerodepgina"/>
        <w:rFonts w:ascii="Tahoma" w:hAnsi="Tahoma" w:cs="Tahoma"/>
        <w:bCs/>
        <w:sz w:val="16"/>
      </w:rPr>
      <w:fldChar w:fldCharType="end"/>
    </w:r>
    <w:r w:rsidR="00B91348" w:rsidRPr="00FF00EB">
      <w:rPr>
        <w:rStyle w:val="Nmerodepgina"/>
        <w:rFonts w:ascii="Tahoma" w:hAnsi="Tahoma" w:cs="Tahoma"/>
        <w:bCs/>
        <w:sz w:val="16"/>
      </w:rPr>
      <w:t>/</w:t>
    </w:r>
    <w:r w:rsidR="00B91348" w:rsidRPr="00FF00EB">
      <w:rPr>
        <w:rStyle w:val="Nmerodepgina"/>
        <w:rFonts w:ascii="Tahoma" w:hAnsi="Tahoma" w:cs="Tahoma"/>
        <w:bCs/>
        <w:sz w:val="16"/>
      </w:rPr>
      <w:fldChar w:fldCharType="begin"/>
    </w:r>
    <w:r w:rsidR="00B91348" w:rsidRPr="00FF00EB">
      <w:rPr>
        <w:rStyle w:val="Nmerodepgina"/>
        <w:rFonts w:ascii="Tahoma" w:hAnsi="Tahoma" w:cs="Tahoma"/>
        <w:bCs/>
        <w:sz w:val="16"/>
      </w:rPr>
      <w:instrText xml:space="preserve"> NUMPAGES </w:instrText>
    </w:r>
    <w:r w:rsidR="00B91348" w:rsidRPr="00FF00EB">
      <w:rPr>
        <w:rStyle w:val="Nmerodepgina"/>
        <w:rFonts w:ascii="Tahoma" w:hAnsi="Tahoma" w:cs="Tahoma"/>
        <w:bCs/>
        <w:sz w:val="16"/>
      </w:rPr>
      <w:fldChar w:fldCharType="separate"/>
    </w:r>
    <w:r w:rsidR="00702F68">
      <w:rPr>
        <w:rStyle w:val="Nmerodepgina"/>
        <w:rFonts w:ascii="Tahoma" w:hAnsi="Tahoma" w:cs="Tahoma"/>
        <w:bCs/>
        <w:noProof/>
        <w:sz w:val="16"/>
      </w:rPr>
      <w:t>2</w:t>
    </w:r>
    <w:r w:rsidR="00B91348" w:rsidRPr="00FF00EB">
      <w:rPr>
        <w:rStyle w:val="Nmerodepgina"/>
        <w:rFonts w:ascii="Tahoma" w:hAnsi="Tahoma" w:cs="Tahoma"/>
        <w:bCs/>
        <w:sz w:val="16"/>
      </w:rPr>
      <w:fldChar w:fldCharType="end"/>
    </w:r>
    <w:r w:rsidR="00B91348" w:rsidRPr="00FF00EB">
      <w:rPr>
        <w:rStyle w:val="Nmerodepgina"/>
        <w:rFonts w:ascii="Tahoma" w:hAnsi="Tahoma" w:cs="Tahoma"/>
        <w:sz w:val="16"/>
      </w:rPr>
      <w:t>-</w:t>
    </w:r>
  </w:p>
  <w:p w:rsidR="00B91348" w:rsidRDefault="00B91348" w:rsidP="001922DD">
    <w:pPr>
      <w:pStyle w:val="Rodap"/>
      <w:jc w:val="center"/>
      <w:rPr>
        <w:rFonts w:ascii="Futura Lt BT" w:hAnsi="Futura Lt BT"/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89.65pt;margin-top:5.05pt;width:89.85pt;height:26.35pt;z-index:-251659264;mso-wrap-distance-left:9.05pt;mso-wrap-distance-right:9.05pt" stroked="f">
          <v:fill opacity="0" color2="black"/>
          <v:textbox style="mso-next-textbox:#_x0000_s2049" inset="0,0,0,0">
            <w:txbxContent>
              <w:p w:rsidR="00B91348" w:rsidRPr="00766EDB" w:rsidRDefault="00B91348">
                <w:pPr>
                  <w:rPr>
                    <w:sz w:val="16"/>
                  </w:rPr>
                </w:pPr>
              </w:p>
              <w:p w:rsidR="00B91348" w:rsidRDefault="00B91348" w:rsidP="000F1613">
                <w:pPr>
                  <w:jc w:val="center"/>
                </w:pPr>
                <w:r>
                  <w:rPr>
                    <w:sz w:val="16"/>
                  </w:rPr>
                  <w:t xml:space="preserve"> _________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75F" w:rsidRDefault="00B3775F">
      <w:r>
        <w:separator/>
      </w:r>
    </w:p>
  </w:footnote>
  <w:footnote w:type="continuationSeparator" w:id="0">
    <w:p w:rsidR="00B3775F" w:rsidRDefault="00B377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0" w:type="dxa"/>
      <w:tblLayout w:type="fixed"/>
      <w:tblLook w:val="0000"/>
    </w:tblPr>
    <w:tblGrid>
      <w:gridCol w:w="2812"/>
    </w:tblGrid>
    <w:tr w:rsidR="00B91348" w:rsidRPr="008B0F4E" w:rsidTr="00CF2EB6">
      <w:trPr>
        <w:trHeight w:val="558"/>
      </w:trPr>
      <w:tc>
        <w:tcPr>
          <w:tcW w:w="281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91348" w:rsidRPr="008B0F4E" w:rsidRDefault="00B91348" w:rsidP="008B0F4E">
          <w:pPr>
            <w:pStyle w:val="Cabealho"/>
            <w:snapToGrid w:val="0"/>
            <w:ind w:right="360"/>
            <w:jc w:val="both"/>
            <w:rPr>
              <w:sz w:val="18"/>
              <w:szCs w:val="18"/>
              <w:lang w:val="pt-BR"/>
            </w:rPr>
          </w:pPr>
          <w:r w:rsidRPr="008B0F4E">
            <w:rPr>
              <w:sz w:val="18"/>
              <w:szCs w:val="18"/>
              <w:lang w:val="pt-BR"/>
            </w:rPr>
            <w:t>Edital decorrente do Parecer PA-NLC-MCA nº 509/2016, processo nº 16001160005859</w:t>
          </w:r>
        </w:p>
      </w:tc>
    </w:tr>
  </w:tbl>
  <w:p w:rsidR="00B91348" w:rsidRDefault="00B91348" w:rsidP="006F0177">
    <w:pPr>
      <w:pStyle w:val="Cabealho"/>
      <w:ind w:right="360"/>
      <w:jc w:val="center"/>
      <w:rPr>
        <w:sz w:val="22"/>
        <w:lang w:val="pt-BR"/>
      </w:rPr>
    </w:pPr>
    <w:r w:rsidRPr="002B5282">
      <w:rPr>
        <w:noProof/>
        <w:sz w:val="22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286.7pt;margin-top:0;width:192.8pt;height:76.95pt;z-index:251658240;mso-width-percent:400;mso-height-percent:200;mso-position-horizontal-relative:text;mso-position-vertical-relative:text;mso-width-percent:400;mso-height-percent:200;mso-width-relative:margin;mso-height-relative:margin" stroked="f">
          <v:textbox style="mso-next-textbox:#_x0000_s2050;mso-fit-shape-to-text:t">
            <w:txbxContent>
              <w:p w:rsidR="00B91348" w:rsidRPr="00D75410" w:rsidRDefault="00B91348" w:rsidP="002B5282">
                <w:pPr>
                  <w:jc w:val="right"/>
                  <w:rPr>
                    <w:b/>
                    <w:sz w:val="40"/>
                    <w:szCs w:val="40"/>
                  </w:rPr>
                </w:pPr>
                <w:r w:rsidRPr="00D75410">
                  <w:rPr>
                    <w:b/>
                    <w:sz w:val="40"/>
                    <w:szCs w:val="40"/>
                  </w:rPr>
                  <w:t>Minuta</w:t>
                </w:r>
              </w:p>
            </w:txbxContent>
          </v:textbox>
        </v:shape>
      </w:pict>
    </w:r>
    <w:r w:rsidR="00702F68">
      <w:rPr>
        <w:noProof/>
        <w:sz w:val="22"/>
        <w:lang w:val="pt-BR" w:eastAsia="pt-BR"/>
      </w:rPr>
      <w:drawing>
        <wp:inline distT="0" distB="0" distL="0" distR="0">
          <wp:extent cx="603885" cy="758825"/>
          <wp:effectExtent l="19050" t="0" r="5715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7588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91348" w:rsidRDefault="00B91348" w:rsidP="00184BE3">
    <w:pPr>
      <w:jc w:val="center"/>
      <w:rPr>
        <w:bCs/>
        <w:iCs/>
      </w:rPr>
    </w:pPr>
    <w:r>
      <w:rPr>
        <w:bCs/>
        <w:iCs/>
        <w:sz w:val="28"/>
      </w:rPr>
      <w:t>E</w:t>
    </w:r>
    <w:r>
      <w:rPr>
        <w:bCs/>
        <w:iCs/>
      </w:rPr>
      <w:t xml:space="preserve">STADO DA </w:t>
    </w:r>
    <w:r>
      <w:rPr>
        <w:bCs/>
        <w:iCs/>
        <w:sz w:val="28"/>
      </w:rPr>
      <w:t>B</w:t>
    </w:r>
    <w:r>
      <w:rPr>
        <w:bCs/>
        <w:iCs/>
      </w:rPr>
      <w:t>AHIA</w:t>
    </w:r>
  </w:p>
  <w:p w:rsidR="00B91348" w:rsidRPr="005564E4" w:rsidRDefault="00B91348" w:rsidP="00541AF7">
    <w:pPr>
      <w:widowControl w:val="0"/>
      <w:jc w:val="center"/>
      <w:rPr>
        <w:bCs/>
        <w:iCs/>
      </w:rPr>
    </w:pPr>
    <w:r w:rsidRPr="005564E4">
      <w:rPr>
        <w:bCs/>
        <w:iCs/>
      </w:rPr>
      <w:t>SECRETARIA DO TRABALHO, EMPREGO, RENDA E ESPORTE</w:t>
    </w:r>
  </w:p>
  <w:p w:rsidR="00B91348" w:rsidRPr="005564E4" w:rsidRDefault="00B91348" w:rsidP="00541AF7">
    <w:pPr>
      <w:widowControl w:val="0"/>
      <w:jc w:val="center"/>
    </w:pPr>
    <w:r w:rsidRPr="005564E4">
      <w:rPr>
        <w:bCs/>
        <w:iCs/>
      </w:rPr>
      <w:t>COMISSÃO PERMANENTE DE CREDENCIAMENTO</w:t>
    </w:r>
  </w:p>
  <w:p w:rsidR="00B91348" w:rsidRDefault="00B91348">
    <w:pPr>
      <w:jc w:val="center"/>
      <w:rPr>
        <w:b/>
        <w:i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upperRoman"/>
      <w:suff w:val="nothing"/>
      <w:lvlText w:val="Artigo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Seção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0" w:firstLine="0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0" w:firstLine="0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0" w:firstLine="0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upperRoman"/>
      <w:lvlText w:val="%1."/>
      <w:lvlJc w:val="right"/>
      <w:pPr>
        <w:tabs>
          <w:tab w:val="num" w:pos="720"/>
        </w:tabs>
        <w:ind w:left="0" w:firstLine="0"/>
      </w:p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upperRoman"/>
      <w:lvlText w:val="%1 - "/>
      <w:lvlJc w:val="right"/>
      <w:pPr>
        <w:tabs>
          <w:tab w:val="num" w:pos="907"/>
        </w:tabs>
        <w:ind w:left="0" w:firstLine="0"/>
      </w:pPr>
    </w:lvl>
  </w:abstractNum>
  <w:abstractNum w:abstractNumId="4">
    <w:nsid w:val="00000005"/>
    <w:multiLevelType w:val="singleLevel"/>
    <w:tmpl w:val="00000005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>
    <w:nsid w:val="00000006"/>
    <w:multiLevelType w:val="singleLevel"/>
    <w:tmpl w:val="00000006"/>
    <w:name w:val="WW8Num15"/>
    <w:lvl w:ilvl="0">
      <w:start w:val="1"/>
      <w:numFmt w:val="upperRoman"/>
      <w:lvlText w:val="%1."/>
      <w:lvlJc w:val="right"/>
      <w:pPr>
        <w:tabs>
          <w:tab w:val="num" w:pos="814"/>
        </w:tabs>
        <w:ind w:left="454" w:firstLine="0"/>
      </w:pPr>
    </w:lvl>
  </w:abstractNum>
  <w:abstractNum w:abstractNumId="6">
    <w:nsid w:val="00000007"/>
    <w:multiLevelType w:val="singleLevel"/>
    <w:tmpl w:val="00000007"/>
    <w:name w:val="WW8Num18"/>
    <w:lvl w:ilvl="0">
      <w:start w:val="1"/>
      <w:numFmt w:val="upperRoman"/>
      <w:lvlText w:val="%1."/>
      <w:lvlJc w:val="right"/>
      <w:pPr>
        <w:tabs>
          <w:tab w:val="num" w:pos="814"/>
        </w:tabs>
        <w:ind w:left="454" w:firstLine="0"/>
      </w:pPr>
    </w:lvl>
  </w:abstractNum>
  <w:abstractNum w:abstractNumId="7">
    <w:nsid w:val="00000008"/>
    <w:multiLevelType w:val="singleLevel"/>
    <w:tmpl w:val="00000008"/>
    <w:name w:val="WW8Num21"/>
    <w:lvl w:ilvl="0">
      <w:start w:val="1"/>
      <w:numFmt w:val="upperRoman"/>
      <w:lvlText w:val="%1."/>
      <w:lvlJc w:val="right"/>
      <w:pPr>
        <w:tabs>
          <w:tab w:val="num" w:pos="927"/>
        </w:tabs>
        <w:ind w:left="567" w:firstLine="0"/>
      </w:pPr>
    </w:lvl>
  </w:abstractNum>
  <w:abstractNum w:abstractNumId="8">
    <w:nsid w:val="00000009"/>
    <w:multiLevelType w:val="singleLevel"/>
    <w:tmpl w:val="00000009"/>
    <w:name w:val="WW8Num22"/>
    <w:lvl w:ilvl="0">
      <w:start w:val="1"/>
      <w:numFmt w:val="decimal"/>
      <w:lvlText w:val="§º%1."/>
      <w:lvlJc w:val="left"/>
      <w:pPr>
        <w:tabs>
          <w:tab w:val="num" w:pos="907"/>
        </w:tabs>
        <w:ind w:left="907" w:hanging="547"/>
      </w:pPr>
    </w:lvl>
  </w:abstractNum>
  <w:abstractNum w:abstractNumId="9">
    <w:nsid w:val="0000000A"/>
    <w:multiLevelType w:val="singleLevel"/>
    <w:tmpl w:val="0000000A"/>
    <w:name w:val="WW8Num2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0B"/>
    <w:multiLevelType w:val="singleLevel"/>
    <w:tmpl w:val="0000000B"/>
    <w:name w:val="WW8Num26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1">
    <w:nsid w:val="08623BFE"/>
    <w:multiLevelType w:val="multilevel"/>
    <w:tmpl w:val="DFDEE72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2">
    <w:nsid w:val="0C4C7E68"/>
    <w:multiLevelType w:val="hybridMultilevel"/>
    <w:tmpl w:val="D820C598"/>
    <w:lvl w:ilvl="0" w:tplc="04160011">
      <w:start w:val="1"/>
      <w:numFmt w:val="decimal"/>
      <w:lvlText w:val="%1)"/>
      <w:lvlJc w:val="left"/>
      <w:pPr>
        <w:ind w:left="1980" w:hanging="360"/>
      </w:pPr>
    </w:lvl>
    <w:lvl w:ilvl="1" w:tplc="04160019" w:tentative="1">
      <w:start w:val="1"/>
      <w:numFmt w:val="lowerLetter"/>
      <w:lvlText w:val="%2."/>
      <w:lvlJc w:val="left"/>
      <w:pPr>
        <w:ind w:left="2700" w:hanging="360"/>
      </w:pPr>
    </w:lvl>
    <w:lvl w:ilvl="2" w:tplc="0416001B" w:tentative="1">
      <w:start w:val="1"/>
      <w:numFmt w:val="lowerRoman"/>
      <w:lvlText w:val="%3."/>
      <w:lvlJc w:val="right"/>
      <w:pPr>
        <w:ind w:left="3420" w:hanging="180"/>
      </w:pPr>
    </w:lvl>
    <w:lvl w:ilvl="3" w:tplc="0416000F" w:tentative="1">
      <w:start w:val="1"/>
      <w:numFmt w:val="decimal"/>
      <w:lvlText w:val="%4."/>
      <w:lvlJc w:val="left"/>
      <w:pPr>
        <w:ind w:left="4140" w:hanging="360"/>
      </w:pPr>
    </w:lvl>
    <w:lvl w:ilvl="4" w:tplc="04160019" w:tentative="1">
      <w:start w:val="1"/>
      <w:numFmt w:val="lowerLetter"/>
      <w:lvlText w:val="%5."/>
      <w:lvlJc w:val="left"/>
      <w:pPr>
        <w:ind w:left="4860" w:hanging="360"/>
      </w:pPr>
    </w:lvl>
    <w:lvl w:ilvl="5" w:tplc="0416001B" w:tentative="1">
      <w:start w:val="1"/>
      <w:numFmt w:val="lowerRoman"/>
      <w:lvlText w:val="%6."/>
      <w:lvlJc w:val="right"/>
      <w:pPr>
        <w:ind w:left="5580" w:hanging="180"/>
      </w:pPr>
    </w:lvl>
    <w:lvl w:ilvl="6" w:tplc="0416000F" w:tentative="1">
      <w:start w:val="1"/>
      <w:numFmt w:val="decimal"/>
      <w:lvlText w:val="%7."/>
      <w:lvlJc w:val="left"/>
      <w:pPr>
        <w:ind w:left="6300" w:hanging="360"/>
      </w:pPr>
    </w:lvl>
    <w:lvl w:ilvl="7" w:tplc="04160019" w:tentative="1">
      <w:start w:val="1"/>
      <w:numFmt w:val="lowerLetter"/>
      <w:lvlText w:val="%8."/>
      <w:lvlJc w:val="left"/>
      <w:pPr>
        <w:ind w:left="7020" w:hanging="360"/>
      </w:pPr>
    </w:lvl>
    <w:lvl w:ilvl="8" w:tplc="0416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>
    <w:nsid w:val="1C151B67"/>
    <w:multiLevelType w:val="hybridMultilevel"/>
    <w:tmpl w:val="5C9AECEC"/>
    <w:lvl w:ilvl="0" w:tplc="E1A88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48138A">
      <w:numFmt w:val="none"/>
      <w:lvlText w:val=""/>
      <w:lvlJc w:val="left"/>
      <w:pPr>
        <w:tabs>
          <w:tab w:val="num" w:pos="360"/>
        </w:tabs>
      </w:pPr>
    </w:lvl>
    <w:lvl w:ilvl="2" w:tplc="04D0F90C">
      <w:numFmt w:val="none"/>
      <w:lvlText w:val=""/>
      <w:lvlJc w:val="left"/>
      <w:pPr>
        <w:tabs>
          <w:tab w:val="num" w:pos="360"/>
        </w:tabs>
      </w:pPr>
    </w:lvl>
    <w:lvl w:ilvl="3" w:tplc="E918057C">
      <w:numFmt w:val="none"/>
      <w:lvlText w:val=""/>
      <w:lvlJc w:val="left"/>
      <w:pPr>
        <w:tabs>
          <w:tab w:val="num" w:pos="360"/>
        </w:tabs>
      </w:pPr>
    </w:lvl>
    <w:lvl w:ilvl="4" w:tplc="DB5CEF10">
      <w:numFmt w:val="none"/>
      <w:lvlText w:val=""/>
      <w:lvlJc w:val="left"/>
      <w:pPr>
        <w:tabs>
          <w:tab w:val="num" w:pos="360"/>
        </w:tabs>
      </w:pPr>
    </w:lvl>
    <w:lvl w:ilvl="5" w:tplc="C8223F16">
      <w:numFmt w:val="none"/>
      <w:lvlText w:val=""/>
      <w:lvlJc w:val="left"/>
      <w:pPr>
        <w:tabs>
          <w:tab w:val="num" w:pos="360"/>
        </w:tabs>
      </w:pPr>
    </w:lvl>
    <w:lvl w:ilvl="6" w:tplc="BA72595C">
      <w:numFmt w:val="none"/>
      <w:lvlText w:val=""/>
      <w:lvlJc w:val="left"/>
      <w:pPr>
        <w:tabs>
          <w:tab w:val="num" w:pos="360"/>
        </w:tabs>
      </w:pPr>
    </w:lvl>
    <w:lvl w:ilvl="7" w:tplc="77486988">
      <w:numFmt w:val="none"/>
      <w:lvlText w:val=""/>
      <w:lvlJc w:val="left"/>
      <w:pPr>
        <w:tabs>
          <w:tab w:val="num" w:pos="360"/>
        </w:tabs>
      </w:pPr>
    </w:lvl>
    <w:lvl w:ilvl="8" w:tplc="E26034A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56602E3"/>
    <w:multiLevelType w:val="hybridMultilevel"/>
    <w:tmpl w:val="78304D78"/>
    <w:lvl w:ilvl="0" w:tplc="04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281E5160"/>
    <w:multiLevelType w:val="multilevel"/>
    <w:tmpl w:val="4C54866C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D61142D"/>
    <w:multiLevelType w:val="hybridMultilevel"/>
    <w:tmpl w:val="6D248900"/>
    <w:lvl w:ilvl="0" w:tplc="E3EEA08A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>
    <w:nsid w:val="63B01DDB"/>
    <w:multiLevelType w:val="hybridMultilevel"/>
    <w:tmpl w:val="490836E4"/>
    <w:lvl w:ilvl="0" w:tplc="04160011">
      <w:start w:val="1"/>
      <w:numFmt w:val="decimal"/>
      <w:lvlText w:val="%1)"/>
      <w:lvlJc w:val="left"/>
      <w:pPr>
        <w:ind w:left="1980" w:hanging="360"/>
      </w:pPr>
    </w:lvl>
    <w:lvl w:ilvl="1" w:tplc="04160019" w:tentative="1">
      <w:start w:val="1"/>
      <w:numFmt w:val="lowerLetter"/>
      <w:lvlText w:val="%2."/>
      <w:lvlJc w:val="left"/>
      <w:pPr>
        <w:ind w:left="2700" w:hanging="360"/>
      </w:pPr>
    </w:lvl>
    <w:lvl w:ilvl="2" w:tplc="0416001B" w:tentative="1">
      <w:start w:val="1"/>
      <w:numFmt w:val="lowerRoman"/>
      <w:lvlText w:val="%3."/>
      <w:lvlJc w:val="right"/>
      <w:pPr>
        <w:ind w:left="3420" w:hanging="180"/>
      </w:pPr>
    </w:lvl>
    <w:lvl w:ilvl="3" w:tplc="0416000F" w:tentative="1">
      <w:start w:val="1"/>
      <w:numFmt w:val="decimal"/>
      <w:lvlText w:val="%4."/>
      <w:lvlJc w:val="left"/>
      <w:pPr>
        <w:ind w:left="4140" w:hanging="360"/>
      </w:pPr>
    </w:lvl>
    <w:lvl w:ilvl="4" w:tplc="04160019" w:tentative="1">
      <w:start w:val="1"/>
      <w:numFmt w:val="lowerLetter"/>
      <w:lvlText w:val="%5."/>
      <w:lvlJc w:val="left"/>
      <w:pPr>
        <w:ind w:left="4860" w:hanging="360"/>
      </w:pPr>
    </w:lvl>
    <w:lvl w:ilvl="5" w:tplc="0416001B" w:tentative="1">
      <w:start w:val="1"/>
      <w:numFmt w:val="lowerRoman"/>
      <w:lvlText w:val="%6."/>
      <w:lvlJc w:val="right"/>
      <w:pPr>
        <w:ind w:left="5580" w:hanging="180"/>
      </w:pPr>
    </w:lvl>
    <w:lvl w:ilvl="6" w:tplc="0416000F" w:tentative="1">
      <w:start w:val="1"/>
      <w:numFmt w:val="decimal"/>
      <w:lvlText w:val="%7."/>
      <w:lvlJc w:val="left"/>
      <w:pPr>
        <w:ind w:left="6300" w:hanging="360"/>
      </w:pPr>
    </w:lvl>
    <w:lvl w:ilvl="7" w:tplc="04160019" w:tentative="1">
      <w:start w:val="1"/>
      <w:numFmt w:val="lowerLetter"/>
      <w:lvlText w:val="%8."/>
      <w:lvlJc w:val="left"/>
      <w:pPr>
        <w:ind w:left="7020" w:hanging="360"/>
      </w:pPr>
    </w:lvl>
    <w:lvl w:ilvl="8" w:tplc="0416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>
    <w:nsid w:val="7B8C7390"/>
    <w:multiLevelType w:val="multilevel"/>
    <w:tmpl w:val="4A1C84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5"/>
  </w:num>
  <w:num w:numId="13">
    <w:abstractNumId w:val="18"/>
  </w:num>
  <w:num w:numId="14">
    <w:abstractNumId w:val="12"/>
  </w:num>
  <w:num w:numId="15">
    <w:abstractNumId w:val="16"/>
  </w:num>
  <w:num w:numId="16">
    <w:abstractNumId w:val="11"/>
  </w:num>
  <w:num w:numId="17">
    <w:abstractNumId w:val="17"/>
  </w:num>
  <w:num w:numId="18">
    <w:abstractNumId w:val="14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stylePaneFormatFilter w:val="3F0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>
      <o:colormenu v:ext="edit" strokecolor="none"/>
    </o:shapedefaults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9F19F2"/>
    <w:rsid w:val="000020A5"/>
    <w:rsid w:val="00002A82"/>
    <w:rsid w:val="00003131"/>
    <w:rsid w:val="000061FD"/>
    <w:rsid w:val="00013124"/>
    <w:rsid w:val="00015487"/>
    <w:rsid w:val="00016C7C"/>
    <w:rsid w:val="0002047D"/>
    <w:rsid w:val="00020912"/>
    <w:rsid w:val="0002104A"/>
    <w:rsid w:val="00026245"/>
    <w:rsid w:val="000318B8"/>
    <w:rsid w:val="00036A83"/>
    <w:rsid w:val="000372C2"/>
    <w:rsid w:val="000406D5"/>
    <w:rsid w:val="00041B6D"/>
    <w:rsid w:val="0004276E"/>
    <w:rsid w:val="00046B90"/>
    <w:rsid w:val="000471BF"/>
    <w:rsid w:val="000505BC"/>
    <w:rsid w:val="000547A5"/>
    <w:rsid w:val="000569F0"/>
    <w:rsid w:val="000601C4"/>
    <w:rsid w:val="000603A3"/>
    <w:rsid w:val="000606A6"/>
    <w:rsid w:val="000620FF"/>
    <w:rsid w:val="0006561E"/>
    <w:rsid w:val="0006681E"/>
    <w:rsid w:val="00070E09"/>
    <w:rsid w:val="0007479F"/>
    <w:rsid w:val="00077DBC"/>
    <w:rsid w:val="000805E7"/>
    <w:rsid w:val="0008098D"/>
    <w:rsid w:val="000907BA"/>
    <w:rsid w:val="000916D7"/>
    <w:rsid w:val="00091760"/>
    <w:rsid w:val="00091879"/>
    <w:rsid w:val="00092BD9"/>
    <w:rsid w:val="000934CA"/>
    <w:rsid w:val="000943B6"/>
    <w:rsid w:val="00097FFD"/>
    <w:rsid w:val="000A1358"/>
    <w:rsid w:val="000A5818"/>
    <w:rsid w:val="000A6702"/>
    <w:rsid w:val="000A748A"/>
    <w:rsid w:val="000B0323"/>
    <w:rsid w:val="000B1804"/>
    <w:rsid w:val="000B4DEC"/>
    <w:rsid w:val="000B7751"/>
    <w:rsid w:val="000C1901"/>
    <w:rsid w:val="000C1C5F"/>
    <w:rsid w:val="000C1D17"/>
    <w:rsid w:val="000C2445"/>
    <w:rsid w:val="000C33FD"/>
    <w:rsid w:val="000C4EA1"/>
    <w:rsid w:val="000D0454"/>
    <w:rsid w:val="000D0FC7"/>
    <w:rsid w:val="000D3F00"/>
    <w:rsid w:val="000D561A"/>
    <w:rsid w:val="000E012E"/>
    <w:rsid w:val="000E1CE8"/>
    <w:rsid w:val="000E231C"/>
    <w:rsid w:val="000F1613"/>
    <w:rsid w:val="000F29A2"/>
    <w:rsid w:val="000F3306"/>
    <w:rsid w:val="000F722C"/>
    <w:rsid w:val="00102890"/>
    <w:rsid w:val="00111012"/>
    <w:rsid w:val="00112994"/>
    <w:rsid w:val="001135D0"/>
    <w:rsid w:val="0011791A"/>
    <w:rsid w:val="00124D0E"/>
    <w:rsid w:val="0013068A"/>
    <w:rsid w:val="00132DB4"/>
    <w:rsid w:val="00133153"/>
    <w:rsid w:val="001445C4"/>
    <w:rsid w:val="00144962"/>
    <w:rsid w:val="00150A6B"/>
    <w:rsid w:val="0015116F"/>
    <w:rsid w:val="0015145F"/>
    <w:rsid w:val="00152BE3"/>
    <w:rsid w:val="0015724D"/>
    <w:rsid w:val="00166AEC"/>
    <w:rsid w:val="001679CC"/>
    <w:rsid w:val="001701AA"/>
    <w:rsid w:val="0017613C"/>
    <w:rsid w:val="00176174"/>
    <w:rsid w:val="001776C9"/>
    <w:rsid w:val="00181913"/>
    <w:rsid w:val="0018286C"/>
    <w:rsid w:val="00184BE3"/>
    <w:rsid w:val="00187CD2"/>
    <w:rsid w:val="00190557"/>
    <w:rsid w:val="001922DD"/>
    <w:rsid w:val="001941BC"/>
    <w:rsid w:val="00195AA6"/>
    <w:rsid w:val="001A4FEF"/>
    <w:rsid w:val="001A50AF"/>
    <w:rsid w:val="001B4A77"/>
    <w:rsid w:val="001B4BFF"/>
    <w:rsid w:val="001B624A"/>
    <w:rsid w:val="001C53DC"/>
    <w:rsid w:val="001D530F"/>
    <w:rsid w:val="001E03DE"/>
    <w:rsid w:val="001E2C6A"/>
    <w:rsid w:val="001E77E5"/>
    <w:rsid w:val="001F056F"/>
    <w:rsid w:val="001F7950"/>
    <w:rsid w:val="001F7FCD"/>
    <w:rsid w:val="00200B25"/>
    <w:rsid w:val="00201335"/>
    <w:rsid w:val="00206B48"/>
    <w:rsid w:val="00211A79"/>
    <w:rsid w:val="00216E04"/>
    <w:rsid w:val="002212D1"/>
    <w:rsid w:val="0024126D"/>
    <w:rsid w:val="00241E08"/>
    <w:rsid w:val="00244786"/>
    <w:rsid w:val="00245285"/>
    <w:rsid w:val="0025125A"/>
    <w:rsid w:val="002570C4"/>
    <w:rsid w:val="002607B7"/>
    <w:rsid w:val="00271E98"/>
    <w:rsid w:val="002773D6"/>
    <w:rsid w:val="002774EE"/>
    <w:rsid w:val="002839A7"/>
    <w:rsid w:val="00287A12"/>
    <w:rsid w:val="002921EE"/>
    <w:rsid w:val="002928CA"/>
    <w:rsid w:val="00296EDD"/>
    <w:rsid w:val="00297F65"/>
    <w:rsid w:val="002A091D"/>
    <w:rsid w:val="002A3033"/>
    <w:rsid w:val="002A6342"/>
    <w:rsid w:val="002A763C"/>
    <w:rsid w:val="002B5282"/>
    <w:rsid w:val="002B56DC"/>
    <w:rsid w:val="002C341B"/>
    <w:rsid w:val="002C42F3"/>
    <w:rsid w:val="002D0DA6"/>
    <w:rsid w:val="002D660E"/>
    <w:rsid w:val="002D6F0C"/>
    <w:rsid w:val="002E2D95"/>
    <w:rsid w:val="002E3A39"/>
    <w:rsid w:val="002F000B"/>
    <w:rsid w:val="002F1059"/>
    <w:rsid w:val="002F1A1B"/>
    <w:rsid w:val="0030637B"/>
    <w:rsid w:val="003124EA"/>
    <w:rsid w:val="00312502"/>
    <w:rsid w:val="00313D59"/>
    <w:rsid w:val="00316913"/>
    <w:rsid w:val="00317787"/>
    <w:rsid w:val="003206F3"/>
    <w:rsid w:val="00320844"/>
    <w:rsid w:val="00321560"/>
    <w:rsid w:val="00324BE2"/>
    <w:rsid w:val="00330F22"/>
    <w:rsid w:val="00331373"/>
    <w:rsid w:val="00333A1A"/>
    <w:rsid w:val="00333A95"/>
    <w:rsid w:val="00333ED5"/>
    <w:rsid w:val="00336751"/>
    <w:rsid w:val="00341204"/>
    <w:rsid w:val="00341D66"/>
    <w:rsid w:val="003529B3"/>
    <w:rsid w:val="0035391D"/>
    <w:rsid w:val="00355810"/>
    <w:rsid w:val="003558CB"/>
    <w:rsid w:val="003614A4"/>
    <w:rsid w:val="00361517"/>
    <w:rsid w:val="0036417A"/>
    <w:rsid w:val="003774C3"/>
    <w:rsid w:val="00382E07"/>
    <w:rsid w:val="00387AFA"/>
    <w:rsid w:val="003903C1"/>
    <w:rsid w:val="00393D29"/>
    <w:rsid w:val="00395E7C"/>
    <w:rsid w:val="00395F24"/>
    <w:rsid w:val="003A2E9C"/>
    <w:rsid w:val="003A37D5"/>
    <w:rsid w:val="003A3D36"/>
    <w:rsid w:val="003A5232"/>
    <w:rsid w:val="003A59DC"/>
    <w:rsid w:val="003B4D4A"/>
    <w:rsid w:val="003B6CF5"/>
    <w:rsid w:val="003B6DAC"/>
    <w:rsid w:val="003B712F"/>
    <w:rsid w:val="003C0E40"/>
    <w:rsid w:val="003C18D0"/>
    <w:rsid w:val="003C3047"/>
    <w:rsid w:val="003D49DD"/>
    <w:rsid w:val="003D589A"/>
    <w:rsid w:val="003D5D51"/>
    <w:rsid w:val="003D6182"/>
    <w:rsid w:val="003D7697"/>
    <w:rsid w:val="003E09BD"/>
    <w:rsid w:val="003E2ADC"/>
    <w:rsid w:val="003E4631"/>
    <w:rsid w:val="003E5350"/>
    <w:rsid w:val="003E6D6A"/>
    <w:rsid w:val="003F0489"/>
    <w:rsid w:val="003F1568"/>
    <w:rsid w:val="003F23DE"/>
    <w:rsid w:val="003F2B11"/>
    <w:rsid w:val="003F57F3"/>
    <w:rsid w:val="003F6021"/>
    <w:rsid w:val="0040119A"/>
    <w:rsid w:val="00405BF8"/>
    <w:rsid w:val="00411BA0"/>
    <w:rsid w:val="00415673"/>
    <w:rsid w:val="00417035"/>
    <w:rsid w:val="00424829"/>
    <w:rsid w:val="004254C3"/>
    <w:rsid w:val="004264F2"/>
    <w:rsid w:val="004309BF"/>
    <w:rsid w:val="00431A86"/>
    <w:rsid w:val="0043420F"/>
    <w:rsid w:val="00434811"/>
    <w:rsid w:val="00443915"/>
    <w:rsid w:val="00443DE4"/>
    <w:rsid w:val="00447341"/>
    <w:rsid w:val="00450F8E"/>
    <w:rsid w:val="004568D7"/>
    <w:rsid w:val="004646E5"/>
    <w:rsid w:val="00465266"/>
    <w:rsid w:val="0047605A"/>
    <w:rsid w:val="004763F5"/>
    <w:rsid w:val="004826FC"/>
    <w:rsid w:val="004907AA"/>
    <w:rsid w:val="0049193B"/>
    <w:rsid w:val="0049285E"/>
    <w:rsid w:val="00493B4F"/>
    <w:rsid w:val="004943EB"/>
    <w:rsid w:val="00494B1F"/>
    <w:rsid w:val="0049674F"/>
    <w:rsid w:val="00497961"/>
    <w:rsid w:val="004A176D"/>
    <w:rsid w:val="004A1789"/>
    <w:rsid w:val="004A1BDE"/>
    <w:rsid w:val="004A2045"/>
    <w:rsid w:val="004A32AF"/>
    <w:rsid w:val="004A6B32"/>
    <w:rsid w:val="004B38AD"/>
    <w:rsid w:val="004B3CEA"/>
    <w:rsid w:val="004B49B0"/>
    <w:rsid w:val="004C0CA6"/>
    <w:rsid w:val="004C6FAC"/>
    <w:rsid w:val="004E1D1F"/>
    <w:rsid w:val="004E26D9"/>
    <w:rsid w:val="004E4A2C"/>
    <w:rsid w:val="004E64A8"/>
    <w:rsid w:val="004F2B58"/>
    <w:rsid w:val="004F2BBB"/>
    <w:rsid w:val="0050577F"/>
    <w:rsid w:val="00507191"/>
    <w:rsid w:val="005140C9"/>
    <w:rsid w:val="00515470"/>
    <w:rsid w:val="00516448"/>
    <w:rsid w:val="00520A99"/>
    <w:rsid w:val="00520A9B"/>
    <w:rsid w:val="00520BDA"/>
    <w:rsid w:val="00522E65"/>
    <w:rsid w:val="0052347C"/>
    <w:rsid w:val="00523710"/>
    <w:rsid w:val="005244BB"/>
    <w:rsid w:val="005318BC"/>
    <w:rsid w:val="00541853"/>
    <w:rsid w:val="00541AF7"/>
    <w:rsid w:val="0054318D"/>
    <w:rsid w:val="0054326C"/>
    <w:rsid w:val="00545617"/>
    <w:rsid w:val="005472E6"/>
    <w:rsid w:val="00547A5A"/>
    <w:rsid w:val="005520D1"/>
    <w:rsid w:val="00553461"/>
    <w:rsid w:val="005557E0"/>
    <w:rsid w:val="005559FD"/>
    <w:rsid w:val="005564E4"/>
    <w:rsid w:val="005651D9"/>
    <w:rsid w:val="005672FE"/>
    <w:rsid w:val="00567CF2"/>
    <w:rsid w:val="005702CC"/>
    <w:rsid w:val="00576442"/>
    <w:rsid w:val="00582305"/>
    <w:rsid w:val="00582A39"/>
    <w:rsid w:val="005866BB"/>
    <w:rsid w:val="00587188"/>
    <w:rsid w:val="0059030E"/>
    <w:rsid w:val="00596D8B"/>
    <w:rsid w:val="005975BE"/>
    <w:rsid w:val="005B6371"/>
    <w:rsid w:val="005D6F09"/>
    <w:rsid w:val="005E0409"/>
    <w:rsid w:val="005E0575"/>
    <w:rsid w:val="005E34A8"/>
    <w:rsid w:val="005E56B7"/>
    <w:rsid w:val="005E7BB8"/>
    <w:rsid w:val="005E7D4A"/>
    <w:rsid w:val="005F185C"/>
    <w:rsid w:val="005F21FA"/>
    <w:rsid w:val="005F3397"/>
    <w:rsid w:val="005F77A1"/>
    <w:rsid w:val="00603B5C"/>
    <w:rsid w:val="00604ED8"/>
    <w:rsid w:val="006111F8"/>
    <w:rsid w:val="00611976"/>
    <w:rsid w:val="006156D3"/>
    <w:rsid w:val="00620D5F"/>
    <w:rsid w:val="0062128C"/>
    <w:rsid w:val="00625C6D"/>
    <w:rsid w:val="006309A6"/>
    <w:rsid w:val="00631B22"/>
    <w:rsid w:val="00632AEE"/>
    <w:rsid w:val="00633767"/>
    <w:rsid w:val="00633C7C"/>
    <w:rsid w:val="006348A5"/>
    <w:rsid w:val="00636EA2"/>
    <w:rsid w:val="00641A70"/>
    <w:rsid w:val="00644B23"/>
    <w:rsid w:val="00645E0B"/>
    <w:rsid w:val="00646F83"/>
    <w:rsid w:val="00650092"/>
    <w:rsid w:val="00652CEE"/>
    <w:rsid w:val="00653191"/>
    <w:rsid w:val="00654621"/>
    <w:rsid w:val="00654C39"/>
    <w:rsid w:val="006558F7"/>
    <w:rsid w:val="00655EB2"/>
    <w:rsid w:val="0065675D"/>
    <w:rsid w:val="00664645"/>
    <w:rsid w:val="00667563"/>
    <w:rsid w:val="006770BA"/>
    <w:rsid w:val="006771D7"/>
    <w:rsid w:val="0068140F"/>
    <w:rsid w:val="00683ADE"/>
    <w:rsid w:val="0068432E"/>
    <w:rsid w:val="00692C6F"/>
    <w:rsid w:val="00693667"/>
    <w:rsid w:val="006959AC"/>
    <w:rsid w:val="00695FFC"/>
    <w:rsid w:val="0069611C"/>
    <w:rsid w:val="00696250"/>
    <w:rsid w:val="00697834"/>
    <w:rsid w:val="006A25A6"/>
    <w:rsid w:val="006A2DD9"/>
    <w:rsid w:val="006A38F4"/>
    <w:rsid w:val="006A49CA"/>
    <w:rsid w:val="006B5712"/>
    <w:rsid w:val="006C0D62"/>
    <w:rsid w:val="006C1C32"/>
    <w:rsid w:val="006C45B9"/>
    <w:rsid w:val="006C4BE2"/>
    <w:rsid w:val="006C7364"/>
    <w:rsid w:val="006D099C"/>
    <w:rsid w:val="006D1F23"/>
    <w:rsid w:val="006D2B3E"/>
    <w:rsid w:val="006D3076"/>
    <w:rsid w:val="006D43DC"/>
    <w:rsid w:val="006D6240"/>
    <w:rsid w:val="006E1449"/>
    <w:rsid w:val="006E3264"/>
    <w:rsid w:val="006F0177"/>
    <w:rsid w:val="006F2C7C"/>
    <w:rsid w:val="006F4C31"/>
    <w:rsid w:val="006F5D3A"/>
    <w:rsid w:val="00702F68"/>
    <w:rsid w:val="007043BC"/>
    <w:rsid w:val="007077F9"/>
    <w:rsid w:val="00711B54"/>
    <w:rsid w:val="00711C4C"/>
    <w:rsid w:val="00711D3F"/>
    <w:rsid w:val="007128F1"/>
    <w:rsid w:val="00716C9D"/>
    <w:rsid w:val="00720870"/>
    <w:rsid w:val="00722243"/>
    <w:rsid w:val="00723619"/>
    <w:rsid w:val="00726A79"/>
    <w:rsid w:val="007270E3"/>
    <w:rsid w:val="00733C4D"/>
    <w:rsid w:val="007362B7"/>
    <w:rsid w:val="007515CC"/>
    <w:rsid w:val="00754C37"/>
    <w:rsid w:val="00756CB1"/>
    <w:rsid w:val="00756DA6"/>
    <w:rsid w:val="00763CFA"/>
    <w:rsid w:val="00766266"/>
    <w:rsid w:val="0076629C"/>
    <w:rsid w:val="00766EDB"/>
    <w:rsid w:val="0077018C"/>
    <w:rsid w:val="00775A31"/>
    <w:rsid w:val="00776D83"/>
    <w:rsid w:val="007779C0"/>
    <w:rsid w:val="007817D5"/>
    <w:rsid w:val="00784302"/>
    <w:rsid w:val="0078639E"/>
    <w:rsid w:val="00787D22"/>
    <w:rsid w:val="00792F3E"/>
    <w:rsid w:val="00795150"/>
    <w:rsid w:val="007A5327"/>
    <w:rsid w:val="007A57A7"/>
    <w:rsid w:val="007B2361"/>
    <w:rsid w:val="007B39E9"/>
    <w:rsid w:val="007C2EFE"/>
    <w:rsid w:val="007C3DF5"/>
    <w:rsid w:val="007C4F79"/>
    <w:rsid w:val="007C5064"/>
    <w:rsid w:val="007C7D3C"/>
    <w:rsid w:val="007D42B9"/>
    <w:rsid w:val="007D52C2"/>
    <w:rsid w:val="007D5A50"/>
    <w:rsid w:val="007D665C"/>
    <w:rsid w:val="007E1BD4"/>
    <w:rsid w:val="007F199B"/>
    <w:rsid w:val="007F4C4F"/>
    <w:rsid w:val="00801DBB"/>
    <w:rsid w:val="00806E98"/>
    <w:rsid w:val="008100E9"/>
    <w:rsid w:val="008102B6"/>
    <w:rsid w:val="00815789"/>
    <w:rsid w:val="008179A6"/>
    <w:rsid w:val="0082052B"/>
    <w:rsid w:val="00824378"/>
    <w:rsid w:val="00824857"/>
    <w:rsid w:val="008319FD"/>
    <w:rsid w:val="00831CF1"/>
    <w:rsid w:val="008362A5"/>
    <w:rsid w:val="00847A96"/>
    <w:rsid w:val="0085406E"/>
    <w:rsid w:val="008555A3"/>
    <w:rsid w:val="008558B0"/>
    <w:rsid w:val="00862894"/>
    <w:rsid w:val="00863A14"/>
    <w:rsid w:val="008733C2"/>
    <w:rsid w:val="0087422E"/>
    <w:rsid w:val="0087444D"/>
    <w:rsid w:val="008772DA"/>
    <w:rsid w:val="00881677"/>
    <w:rsid w:val="008904C2"/>
    <w:rsid w:val="008909E5"/>
    <w:rsid w:val="008964EB"/>
    <w:rsid w:val="00896618"/>
    <w:rsid w:val="0089688C"/>
    <w:rsid w:val="008A01D2"/>
    <w:rsid w:val="008A2BF6"/>
    <w:rsid w:val="008A7529"/>
    <w:rsid w:val="008B0F4E"/>
    <w:rsid w:val="008B12C5"/>
    <w:rsid w:val="008B55F9"/>
    <w:rsid w:val="008B5C06"/>
    <w:rsid w:val="008B6EE9"/>
    <w:rsid w:val="008C1722"/>
    <w:rsid w:val="008C2CB4"/>
    <w:rsid w:val="008C422A"/>
    <w:rsid w:val="008C5CD8"/>
    <w:rsid w:val="008C5DC7"/>
    <w:rsid w:val="008D2A14"/>
    <w:rsid w:val="008D30BC"/>
    <w:rsid w:val="008D43AE"/>
    <w:rsid w:val="008D461E"/>
    <w:rsid w:val="008D5360"/>
    <w:rsid w:val="008D7157"/>
    <w:rsid w:val="008E539E"/>
    <w:rsid w:val="008E5462"/>
    <w:rsid w:val="008E6B03"/>
    <w:rsid w:val="008F24A0"/>
    <w:rsid w:val="008F6DD9"/>
    <w:rsid w:val="00903088"/>
    <w:rsid w:val="00915C0A"/>
    <w:rsid w:val="009216D7"/>
    <w:rsid w:val="0092348F"/>
    <w:rsid w:val="0092353B"/>
    <w:rsid w:val="00931B88"/>
    <w:rsid w:val="00933665"/>
    <w:rsid w:val="00934F04"/>
    <w:rsid w:val="00935482"/>
    <w:rsid w:val="00935601"/>
    <w:rsid w:val="009477D0"/>
    <w:rsid w:val="00953410"/>
    <w:rsid w:val="00957DD1"/>
    <w:rsid w:val="00967468"/>
    <w:rsid w:val="009700A1"/>
    <w:rsid w:val="0097367F"/>
    <w:rsid w:val="00974608"/>
    <w:rsid w:val="009822EE"/>
    <w:rsid w:val="00991443"/>
    <w:rsid w:val="009932F1"/>
    <w:rsid w:val="00994DCF"/>
    <w:rsid w:val="00995956"/>
    <w:rsid w:val="009A0CC4"/>
    <w:rsid w:val="009A162A"/>
    <w:rsid w:val="009A34CD"/>
    <w:rsid w:val="009A4FF2"/>
    <w:rsid w:val="009A6706"/>
    <w:rsid w:val="009A6FDD"/>
    <w:rsid w:val="009B3048"/>
    <w:rsid w:val="009B56A9"/>
    <w:rsid w:val="009B711E"/>
    <w:rsid w:val="009B7630"/>
    <w:rsid w:val="009C01D2"/>
    <w:rsid w:val="009C0A75"/>
    <w:rsid w:val="009C1A4F"/>
    <w:rsid w:val="009C1E22"/>
    <w:rsid w:val="009D18E4"/>
    <w:rsid w:val="009D21EE"/>
    <w:rsid w:val="009D3964"/>
    <w:rsid w:val="009E13EE"/>
    <w:rsid w:val="009E1820"/>
    <w:rsid w:val="009E2CE7"/>
    <w:rsid w:val="009E3B0C"/>
    <w:rsid w:val="009E4B97"/>
    <w:rsid w:val="009E6391"/>
    <w:rsid w:val="009F11B8"/>
    <w:rsid w:val="009F19F2"/>
    <w:rsid w:val="009F2C21"/>
    <w:rsid w:val="009F79A8"/>
    <w:rsid w:val="00A00131"/>
    <w:rsid w:val="00A02BD8"/>
    <w:rsid w:val="00A05ED0"/>
    <w:rsid w:val="00A065BE"/>
    <w:rsid w:val="00A06B4D"/>
    <w:rsid w:val="00A071AC"/>
    <w:rsid w:val="00A13552"/>
    <w:rsid w:val="00A17EF0"/>
    <w:rsid w:val="00A23061"/>
    <w:rsid w:val="00A26CBB"/>
    <w:rsid w:val="00A278C1"/>
    <w:rsid w:val="00A30C94"/>
    <w:rsid w:val="00A3368B"/>
    <w:rsid w:val="00A41341"/>
    <w:rsid w:val="00A42FB4"/>
    <w:rsid w:val="00A54F3A"/>
    <w:rsid w:val="00A553F5"/>
    <w:rsid w:val="00A60A27"/>
    <w:rsid w:val="00A661D5"/>
    <w:rsid w:val="00A66AEA"/>
    <w:rsid w:val="00A66D43"/>
    <w:rsid w:val="00A70AE8"/>
    <w:rsid w:val="00A748FF"/>
    <w:rsid w:val="00A76616"/>
    <w:rsid w:val="00A77FAE"/>
    <w:rsid w:val="00A813EC"/>
    <w:rsid w:val="00A833AB"/>
    <w:rsid w:val="00A854A7"/>
    <w:rsid w:val="00A8711C"/>
    <w:rsid w:val="00A91CDC"/>
    <w:rsid w:val="00AA18A9"/>
    <w:rsid w:val="00AA1F79"/>
    <w:rsid w:val="00AA3A7C"/>
    <w:rsid w:val="00AA5CEF"/>
    <w:rsid w:val="00AA7259"/>
    <w:rsid w:val="00AA7523"/>
    <w:rsid w:val="00AB03FC"/>
    <w:rsid w:val="00AB43DB"/>
    <w:rsid w:val="00AC1FAD"/>
    <w:rsid w:val="00AC2ED4"/>
    <w:rsid w:val="00AC3705"/>
    <w:rsid w:val="00AC430D"/>
    <w:rsid w:val="00AC4F61"/>
    <w:rsid w:val="00AC7DF9"/>
    <w:rsid w:val="00AC7F6D"/>
    <w:rsid w:val="00AD13CB"/>
    <w:rsid w:val="00AD1A9A"/>
    <w:rsid w:val="00AD63EF"/>
    <w:rsid w:val="00AD65CF"/>
    <w:rsid w:val="00AE11DE"/>
    <w:rsid w:val="00AE65E2"/>
    <w:rsid w:val="00AF1BAB"/>
    <w:rsid w:val="00AF2417"/>
    <w:rsid w:val="00B005FE"/>
    <w:rsid w:val="00B01E33"/>
    <w:rsid w:val="00B0205F"/>
    <w:rsid w:val="00B04C2A"/>
    <w:rsid w:val="00B04DD1"/>
    <w:rsid w:val="00B06F7A"/>
    <w:rsid w:val="00B07D64"/>
    <w:rsid w:val="00B10CBA"/>
    <w:rsid w:val="00B132D8"/>
    <w:rsid w:val="00B15AB8"/>
    <w:rsid w:val="00B212A2"/>
    <w:rsid w:val="00B236A5"/>
    <w:rsid w:val="00B2432E"/>
    <w:rsid w:val="00B3683B"/>
    <w:rsid w:val="00B3775F"/>
    <w:rsid w:val="00B41196"/>
    <w:rsid w:val="00B41FF2"/>
    <w:rsid w:val="00B43BCF"/>
    <w:rsid w:val="00B440A8"/>
    <w:rsid w:val="00B46577"/>
    <w:rsid w:val="00B47891"/>
    <w:rsid w:val="00B532DC"/>
    <w:rsid w:val="00B532EF"/>
    <w:rsid w:val="00B54EBA"/>
    <w:rsid w:val="00B55C96"/>
    <w:rsid w:val="00B568A0"/>
    <w:rsid w:val="00B625CF"/>
    <w:rsid w:val="00B66B91"/>
    <w:rsid w:val="00B67033"/>
    <w:rsid w:val="00B70254"/>
    <w:rsid w:val="00B75F29"/>
    <w:rsid w:val="00B80C90"/>
    <w:rsid w:val="00B81EFE"/>
    <w:rsid w:val="00B842A3"/>
    <w:rsid w:val="00B91348"/>
    <w:rsid w:val="00BA575F"/>
    <w:rsid w:val="00BA7F72"/>
    <w:rsid w:val="00BB0CAA"/>
    <w:rsid w:val="00BB0D59"/>
    <w:rsid w:val="00BB2CE7"/>
    <w:rsid w:val="00BB6A2E"/>
    <w:rsid w:val="00BB6BA8"/>
    <w:rsid w:val="00BC048F"/>
    <w:rsid w:val="00BC3547"/>
    <w:rsid w:val="00BC3B5A"/>
    <w:rsid w:val="00BD06D7"/>
    <w:rsid w:val="00BD1436"/>
    <w:rsid w:val="00BD1A88"/>
    <w:rsid w:val="00BD5B17"/>
    <w:rsid w:val="00BF546E"/>
    <w:rsid w:val="00C00E6E"/>
    <w:rsid w:val="00C01A62"/>
    <w:rsid w:val="00C03253"/>
    <w:rsid w:val="00C04229"/>
    <w:rsid w:val="00C066A4"/>
    <w:rsid w:val="00C10A80"/>
    <w:rsid w:val="00C218AF"/>
    <w:rsid w:val="00C22C06"/>
    <w:rsid w:val="00C27C1E"/>
    <w:rsid w:val="00C3346C"/>
    <w:rsid w:val="00C34223"/>
    <w:rsid w:val="00C35BE8"/>
    <w:rsid w:val="00C454F4"/>
    <w:rsid w:val="00C50B6D"/>
    <w:rsid w:val="00C51970"/>
    <w:rsid w:val="00C735CF"/>
    <w:rsid w:val="00C74E44"/>
    <w:rsid w:val="00C76E63"/>
    <w:rsid w:val="00C77C3A"/>
    <w:rsid w:val="00C8000C"/>
    <w:rsid w:val="00C867DC"/>
    <w:rsid w:val="00C87DCE"/>
    <w:rsid w:val="00C90A7A"/>
    <w:rsid w:val="00CA2622"/>
    <w:rsid w:val="00CA3835"/>
    <w:rsid w:val="00CA6D35"/>
    <w:rsid w:val="00CA73AB"/>
    <w:rsid w:val="00CB6837"/>
    <w:rsid w:val="00CC26C3"/>
    <w:rsid w:val="00CC3864"/>
    <w:rsid w:val="00CE0565"/>
    <w:rsid w:val="00CE0AC7"/>
    <w:rsid w:val="00CE2415"/>
    <w:rsid w:val="00CE2CF1"/>
    <w:rsid w:val="00CE4634"/>
    <w:rsid w:val="00CE7E21"/>
    <w:rsid w:val="00CF2EB6"/>
    <w:rsid w:val="00CF3992"/>
    <w:rsid w:val="00D069EA"/>
    <w:rsid w:val="00D0740B"/>
    <w:rsid w:val="00D1056F"/>
    <w:rsid w:val="00D10A50"/>
    <w:rsid w:val="00D160B8"/>
    <w:rsid w:val="00D17573"/>
    <w:rsid w:val="00D20A54"/>
    <w:rsid w:val="00D232AD"/>
    <w:rsid w:val="00D24935"/>
    <w:rsid w:val="00D25BF1"/>
    <w:rsid w:val="00D270D8"/>
    <w:rsid w:val="00D37484"/>
    <w:rsid w:val="00D41A51"/>
    <w:rsid w:val="00D479E1"/>
    <w:rsid w:val="00D50413"/>
    <w:rsid w:val="00D50DE8"/>
    <w:rsid w:val="00D603D0"/>
    <w:rsid w:val="00D61F4A"/>
    <w:rsid w:val="00D63FDE"/>
    <w:rsid w:val="00D70382"/>
    <w:rsid w:val="00D75410"/>
    <w:rsid w:val="00D75DCE"/>
    <w:rsid w:val="00D763D4"/>
    <w:rsid w:val="00D82F46"/>
    <w:rsid w:val="00D90BC7"/>
    <w:rsid w:val="00D91088"/>
    <w:rsid w:val="00D96BCF"/>
    <w:rsid w:val="00D9702A"/>
    <w:rsid w:val="00DA0A01"/>
    <w:rsid w:val="00DA64B2"/>
    <w:rsid w:val="00DA7BCE"/>
    <w:rsid w:val="00DB3A97"/>
    <w:rsid w:val="00DB558F"/>
    <w:rsid w:val="00DC2FBC"/>
    <w:rsid w:val="00DC33ED"/>
    <w:rsid w:val="00DC4DCE"/>
    <w:rsid w:val="00DC62F7"/>
    <w:rsid w:val="00DD4A32"/>
    <w:rsid w:val="00DD6491"/>
    <w:rsid w:val="00DE24CA"/>
    <w:rsid w:val="00DE5189"/>
    <w:rsid w:val="00DF6CD5"/>
    <w:rsid w:val="00DF74A0"/>
    <w:rsid w:val="00E00B2A"/>
    <w:rsid w:val="00E0158C"/>
    <w:rsid w:val="00E065E3"/>
    <w:rsid w:val="00E065FC"/>
    <w:rsid w:val="00E105FF"/>
    <w:rsid w:val="00E10C60"/>
    <w:rsid w:val="00E167EE"/>
    <w:rsid w:val="00E21AFA"/>
    <w:rsid w:val="00E222CB"/>
    <w:rsid w:val="00E227B5"/>
    <w:rsid w:val="00E27504"/>
    <w:rsid w:val="00E27708"/>
    <w:rsid w:val="00E30D7B"/>
    <w:rsid w:val="00E311FF"/>
    <w:rsid w:val="00E3122B"/>
    <w:rsid w:val="00E36EA6"/>
    <w:rsid w:val="00E37DB3"/>
    <w:rsid w:val="00E4164E"/>
    <w:rsid w:val="00E51620"/>
    <w:rsid w:val="00E53D31"/>
    <w:rsid w:val="00E55D42"/>
    <w:rsid w:val="00E57C54"/>
    <w:rsid w:val="00E65EAC"/>
    <w:rsid w:val="00E670AE"/>
    <w:rsid w:val="00E81345"/>
    <w:rsid w:val="00E81FD3"/>
    <w:rsid w:val="00E82074"/>
    <w:rsid w:val="00E82D5D"/>
    <w:rsid w:val="00E90511"/>
    <w:rsid w:val="00E947CE"/>
    <w:rsid w:val="00E950A4"/>
    <w:rsid w:val="00E97970"/>
    <w:rsid w:val="00EB0075"/>
    <w:rsid w:val="00EB1281"/>
    <w:rsid w:val="00EB36BB"/>
    <w:rsid w:val="00EB5A7E"/>
    <w:rsid w:val="00EC2C22"/>
    <w:rsid w:val="00EC451B"/>
    <w:rsid w:val="00EC457F"/>
    <w:rsid w:val="00ED62C5"/>
    <w:rsid w:val="00ED6AC4"/>
    <w:rsid w:val="00EE1074"/>
    <w:rsid w:val="00EE2973"/>
    <w:rsid w:val="00EE4356"/>
    <w:rsid w:val="00EE59B1"/>
    <w:rsid w:val="00EF07C2"/>
    <w:rsid w:val="00EF1861"/>
    <w:rsid w:val="00EF2A3D"/>
    <w:rsid w:val="00F017C7"/>
    <w:rsid w:val="00F01B08"/>
    <w:rsid w:val="00F037CF"/>
    <w:rsid w:val="00F05435"/>
    <w:rsid w:val="00F07943"/>
    <w:rsid w:val="00F134DF"/>
    <w:rsid w:val="00F211A9"/>
    <w:rsid w:val="00F23AD1"/>
    <w:rsid w:val="00F31AFA"/>
    <w:rsid w:val="00F33F6F"/>
    <w:rsid w:val="00F43E5D"/>
    <w:rsid w:val="00F465F4"/>
    <w:rsid w:val="00F47424"/>
    <w:rsid w:val="00F51744"/>
    <w:rsid w:val="00F533AB"/>
    <w:rsid w:val="00F5559E"/>
    <w:rsid w:val="00F60BC0"/>
    <w:rsid w:val="00F67725"/>
    <w:rsid w:val="00F70E53"/>
    <w:rsid w:val="00F71BB6"/>
    <w:rsid w:val="00F810D6"/>
    <w:rsid w:val="00F82FB7"/>
    <w:rsid w:val="00FA16E7"/>
    <w:rsid w:val="00FA61E6"/>
    <w:rsid w:val="00FB0830"/>
    <w:rsid w:val="00FB134F"/>
    <w:rsid w:val="00FB211A"/>
    <w:rsid w:val="00FB3AF6"/>
    <w:rsid w:val="00FB4A88"/>
    <w:rsid w:val="00FC05B1"/>
    <w:rsid w:val="00FC062D"/>
    <w:rsid w:val="00FC121B"/>
    <w:rsid w:val="00FC12EC"/>
    <w:rsid w:val="00FC1697"/>
    <w:rsid w:val="00FC303F"/>
    <w:rsid w:val="00FC3463"/>
    <w:rsid w:val="00FD5C87"/>
    <w:rsid w:val="00FD6BC0"/>
    <w:rsid w:val="00FD736B"/>
    <w:rsid w:val="00FD7EA8"/>
    <w:rsid w:val="00FE5D30"/>
    <w:rsid w:val="00FE760C"/>
    <w:rsid w:val="00FE7CF9"/>
    <w:rsid w:val="00FF00EB"/>
    <w:rsid w:val="00FF400A"/>
    <w:rsid w:val="00FF4E8E"/>
    <w:rsid w:val="00FF51C1"/>
    <w:rsid w:val="00FF590D"/>
    <w:rsid w:val="00FF5970"/>
    <w:rsid w:val="00FF5F3F"/>
    <w:rsid w:val="00FF6D9B"/>
    <w:rsid w:val="00FF7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36"/>
      <w:szCs w:val="36"/>
      <w:u w:val="single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  <w:smallCaps/>
      <w:sz w:val="36"/>
      <w:szCs w:val="36"/>
      <w:u w:val="single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ind w:left="720" w:hanging="432"/>
      <w:outlineLvl w:val="2"/>
    </w:pPr>
    <w:rPr>
      <w:b/>
      <w:bCs/>
      <w:sz w:val="40"/>
      <w:szCs w:val="4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ind w:left="864" w:hanging="144"/>
      <w:outlineLvl w:val="3"/>
    </w:pPr>
    <w:rPr>
      <w:b/>
      <w:bCs/>
      <w:smallCaps/>
      <w:sz w:val="52"/>
      <w:szCs w:val="52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ind w:left="1008" w:hanging="432"/>
      <w:outlineLvl w:val="4"/>
    </w:pPr>
    <w:rPr>
      <w:rFonts w:ascii="Arial" w:hAnsi="Arial" w:cs="Arial"/>
      <w:sz w:val="24"/>
      <w:szCs w:val="24"/>
      <w:lang w:val="pt-PT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ind w:left="1152" w:hanging="432"/>
      <w:outlineLvl w:val="5"/>
    </w:pPr>
    <w:rPr>
      <w:rFonts w:ascii="Souvenir Lt BT" w:hAnsi="Souvenir Lt BT"/>
      <w:sz w:val="24"/>
      <w:szCs w:val="24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pBdr>
        <w:top w:val="single" w:sz="4" w:space="1" w:color="000000"/>
      </w:pBdr>
      <w:ind w:left="1296" w:hanging="288"/>
      <w:jc w:val="both"/>
      <w:outlineLvl w:val="6"/>
    </w:pPr>
    <w:rPr>
      <w:rFonts w:ascii="Futura Lt BT" w:hAnsi="Futura Lt BT"/>
      <w:b/>
      <w:bCs/>
      <w:color w:val="000000"/>
      <w:u w:val="single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ind w:left="1440" w:hanging="432"/>
      <w:outlineLvl w:val="7"/>
    </w:pPr>
    <w:rPr>
      <w:rFonts w:ascii="Arial" w:hAnsi="Arial" w:cs="Arial"/>
      <w:b/>
      <w:bCs/>
      <w:smallCaps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spacing w:after="60" w:line="360" w:lineRule="auto"/>
      <w:ind w:left="1584" w:hanging="144"/>
      <w:jc w:val="both"/>
      <w:outlineLvl w:val="8"/>
    </w:pPr>
    <w:rPr>
      <w:rFonts w:ascii="Futura Lt BT" w:hAnsi="Futura Lt BT"/>
      <w:b/>
      <w:bCs/>
      <w:color w:val="000000"/>
      <w:sz w:val="18"/>
      <w:szCs w:val="18"/>
      <w:lang w:val="pt-PT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12z0">
    <w:name w:val="WW8Num12z0"/>
    <w:rPr>
      <w:color w:val="000000"/>
    </w:rPr>
  </w:style>
  <w:style w:type="character" w:customStyle="1" w:styleId="WW8Num17z0">
    <w:name w:val="WW8Num17z0"/>
    <w:rPr>
      <w:b/>
      <w:i w:val="0"/>
      <w:sz w:val="20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7z0">
    <w:name w:val="WW8Num27z0"/>
    <w:rPr>
      <w:b/>
    </w:rPr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hAnsi="Symbol" w:cs="Times New Roman"/>
    </w:rPr>
  </w:style>
  <w:style w:type="character" w:customStyle="1" w:styleId="WW8Num3z0">
    <w:name w:val="WW8Num3z0"/>
    <w:rPr>
      <w:b w:val="0"/>
      <w:i w:val="0"/>
    </w:rPr>
  </w:style>
  <w:style w:type="character" w:customStyle="1" w:styleId="WW8Num4z0">
    <w:name w:val="WW8Num4z0"/>
    <w:rPr>
      <w:u w:val="single"/>
    </w:rPr>
  </w:style>
  <w:style w:type="character" w:customStyle="1" w:styleId="WW8Num5z0">
    <w:name w:val="WW8Num5z0"/>
    <w:rPr>
      <w:rFonts w:ascii="Arial" w:hAnsi="Arial"/>
      <w:sz w:val="22"/>
    </w:rPr>
  </w:style>
  <w:style w:type="character" w:customStyle="1" w:styleId="WW8Num5z1">
    <w:name w:val="WW8Num5z1"/>
    <w:rPr>
      <w:rFonts w:ascii="Times New Roman" w:hAnsi="Times New Roman"/>
      <w:sz w:val="22"/>
    </w:rPr>
  </w:style>
  <w:style w:type="character" w:customStyle="1" w:styleId="WW8Num6z1">
    <w:name w:val="WW8Num6z1"/>
    <w:rPr>
      <w:rFonts w:ascii="Arial" w:hAnsi="Arial"/>
      <w:b w:val="0"/>
      <w:i w:val="0"/>
    </w:rPr>
  </w:style>
  <w:style w:type="character" w:customStyle="1" w:styleId="WW8Num6z2">
    <w:name w:val="WW8Num6z2"/>
    <w:rPr>
      <w:b w:val="0"/>
      <w:i w:val="0"/>
    </w:rPr>
  </w:style>
  <w:style w:type="character" w:customStyle="1" w:styleId="WW8Num6z4">
    <w:name w:val="WW8Num6z4"/>
    <w:rPr>
      <w:b/>
    </w:rPr>
  </w:style>
  <w:style w:type="character" w:customStyle="1" w:styleId="WW8Num7z0">
    <w:name w:val="WW8Num7z0"/>
    <w:rPr>
      <w:b w:val="0"/>
      <w:i w:val="0"/>
    </w:rPr>
  </w:style>
  <w:style w:type="character" w:customStyle="1" w:styleId="WW8Num10z0">
    <w:name w:val="WW8Num10z0"/>
    <w:rPr>
      <w:b w:val="0"/>
      <w:i w:val="0"/>
      <w:sz w:val="20"/>
    </w:rPr>
  </w:style>
  <w:style w:type="character" w:customStyle="1" w:styleId="WW8Num10z1">
    <w:name w:val="WW8Num10z1"/>
    <w:rPr>
      <w:rFonts w:ascii="Arial" w:hAnsi="Arial"/>
      <w:b w:val="0"/>
      <w:i w:val="0"/>
    </w:rPr>
  </w:style>
  <w:style w:type="character" w:customStyle="1" w:styleId="WW8Num10z2">
    <w:name w:val="WW8Num10z2"/>
    <w:rPr>
      <w:b w:val="0"/>
      <w:i w:val="0"/>
    </w:rPr>
  </w:style>
  <w:style w:type="character" w:customStyle="1" w:styleId="WW8Num10z3">
    <w:name w:val="WW8Num10z3"/>
    <w:rPr>
      <w:b/>
    </w:rPr>
  </w:style>
  <w:style w:type="character" w:customStyle="1" w:styleId="WW8Num11z0">
    <w:name w:val="WW8Num11z0"/>
    <w:rPr>
      <w:b w:val="0"/>
      <w:i w:val="0"/>
    </w:rPr>
  </w:style>
  <w:style w:type="character" w:customStyle="1" w:styleId="WW8Num13z0">
    <w:name w:val="WW8Num13z0"/>
    <w:rPr>
      <w:rFonts w:ascii="Symbol" w:hAnsi="Symbol" w:cs="Times New Roman"/>
    </w:rPr>
  </w:style>
  <w:style w:type="character" w:customStyle="1" w:styleId="WW8Num14z0">
    <w:name w:val="WW8Num14z0"/>
    <w:rPr>
      <w:rFonts w:ascii="Symbol" w:hAnsi="Symbol" w:cs="Times New Roman"/>
    </w:rPr>
  </w:style>
  <w:style w:type="character" w:customStyle="1" w:styleId="WW8Num15z0">
    <w:name w:val="WW8Num15z0"/>
    <w:rPr>
      <w:color w:val="000000"/>
    </w:rPr>
  </w:style>
  <w:style w:type="character" w:customStyle="1" w:styleId="WW8Num15z1">
    <w:name w:val="WW8Num15z1"/>
    <w:rPr>
      <w:rFonts w:ascii="Times New Roman" w:hAnsi="Times New Roman"/>
      <w:color w:val="000000"/>
      <w:sz w:val="22"/>
    </w:rPr>
  </w:style>
  <w:style w:type="character" w:customStyle="1" w:styleId="WW8Num16z0">
    <w:name w:val="WW8Num16z0"/>
    <w:rPr>
      <w:rFonts w:ascii="Symbol" w:hAnsi="Symbol" w:cs="Times New Roman"/>
    </w:rPr>
  </w:style>
  <w:style w:type="character" w:customStyle="1" w:styleId="WW8Num19z0">
    <w:name w:val="WW8Num19z0"/>
    <w:rPr>
      <w:sz w:val="22"/>
      <w:szCs w:val="22"/>
    </w:rPr>
  </w:style>
  <w:style w:type="character" w:customStyle="1" w:styleId="WW8Num20z0">
    <w:name w:val="WW8Num20z0"/>
    <w:rPr>
      <w:rFonts w:ascii="Bookman Old Style" w:hAnsi="Bookman Old Style"/>
      <w:b/>
      <w:sz w:val="20"/>
    </w:rPr>
  </w:style>
  <w:style w:type="character" w:customStyle="1" w:styleId="WW8Num21z0">
    <w:name w:val="WW8Num21z0"/>
    <w:rPr>
      <w:rFonts w:ascii="Symbol" w:hAnsi="Symbol" w:cs="Times New Roman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3z0">
    <w:name w:val="WW8Num23z0"/>
    <w:rPr>
      <w:b w:val="0"/>
      <w:i w:val="0"/>
    </w:rPr>
  </w:style>
  <w:style w:type="character" w:customStyle="1" w:styleId="WW8Num24z0">
    <w:name w:val="WW8Num24z0"/>
    <w:rPr>
      <w:b w:val="0"/>
      <w:i w:val="0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31z0">
    <w:name w:val="WW8Num31z0"/>
    <w:rPr>
      <w:rFonts w:ascii="Symbol" w:hAnsi="Symbol" w:cs="Times New Roman"/>
    </w:rPr>
  </w:style>
  <w:style w:type="character" w:customStyle="1" w:styleId="WW8Num32z0">
    <w:name w:val="WW8Num32z0"/>
    <w:rPr>
      <w:b/>
    </w:rPr>
  </w:style>
  <w:style w:type="character" w:customStyle="1" w:styleId="WW8Num34z0">
    <w:name w:val="WW8Num34z0"/>
    <w:rPr>
      <w:color w:val="000000"/>
    </w:rPr>
  </w:style>
  <w:style w:type="character" w:customStyle="1" w:styleId="WW8Num34z1">
    <w:name w:val="WW8Num34z1"/>
    <w:rPr>
      <w:rFonts w:ascii="Times New Roman" w:hAnsi="Times New Roman"/>
      <w:color w:val="000000"/>
      <w:sz w:val="22"/>
    </w:rPr>
  </w:style>
  <w:style w:type="character" w:customStyle="1" w:styleId="WW8Num35z0">
    <w:name w:val="WW8Num35z0"/>
    <w:rPr>
      <w:b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6z1">
    <w:name w:val="WW8Num36z1"/>
    <w:rPr>
      <w:rFonts w:ascii="Times New Roman" w:hAnsi="Times New Roman"/>
      <w:sz w:val="22"/>
    </w:rPr>
  </w:style>
  <w:style w:type="character" w:customStyle="1" w:styleId="WW8Num38z0">
    <w:name w:val="WW8Num38z0"/>
    <w:rPr>
      <w:rFonts w:ascii="Bookman Old Style" w:hAnsi="Bookman Old Style"/>
      <w:b/>
      <w:sz w:val="20"/>
    </w:rPr>
  </w:style>
  <w:style w:type="character" w:customStyle="1" w:styleId="WW8Num41z1">
    <w:name w:val="WW8Num41z1"/>
    <w:rPr>
      <w:b/>
      <w:i w:val="0"/>
    </w:rPr>
  </w:style>
  <w:style w:type="character" w:customStyle="1" w:styleId="WW8Num43z0">
    <w:name w:val="WW8Num43z0"/>
    <w:rPr>
      <w:rFonts w:ascii="Symbol" w:hAnsi="Symbol" w:cs="Times New Roman"/>
      <w:color w:val="auto"/>
      <w:sz w:val="20"/>
      <w:szCs w:val="20"/>
    </w:rPr>
  </w:style>
  <w:style w:type="character" w:customStyle="1" w:styleId="WW8Num44z0">
    <w:name w:val="WW8Num44z0"/>
    <w:rPr>
      <w:color w:val="000000"/>
    </w:rPr>
  </w:style>
  <w:style w:type="character" w:customStyle="1" w:styleId="WW8Num47z0">
    <w:name w:val="WW8Num47z0"/>
    <w:rPr>
      <w:b w:val="0"/>
      <w:i w:val="0"/>
      <w:caps w:val="0"/>
      <w:smallCaps w:val="0"/>
      <w:strike w:val="0"/>
      <w:dstrike w:val="0"/>
      <w:shadow w:val="0"/>
      <w:vanish w:val="0"/>
      <w:color w:val="auto"/>
      <w:position w:val="0"/>
      <w:sz w:val="24"/>
      <w:vertAlign w:val="baseline"/>
    </w:rPr>
  </w:style>
  <w:style w:type="character" w:customStyle="1" w:styleId="WW8Num49z0">
    <w:name w:val="WW8Num49z0"/>
    <w:rPr>
      <w:rFonts w:ascii="Symbol" w:hAnsi="Symbol" w:cs="Times New Roman"/>
    </w:rPr>
  </w:style>
  <w:style w:type="character" w:customStyle="1" w:styleId="WW8Num50z3">
    <w:name w:val="WW8Num50z3"/>
    <w:rPr>
      <w:b/>
      <w:i w:val="0"/>
      <w:sz w:val="24"/>
    </w:rPr>
  </w:style>
  <w:style w:type="character" w:customStyle="1" w:styleId="WW8Num52z0">
    <w:name w:val="WW8Num52z0"/>
    <w:rPr>
      <w:rFonts w:ascii="Arial" w:hAnsi="Arial"/>
      <w:b/>
      <w:i w:val="0"/>
      <w:sz w:val="22"/>
    </w:rPr>
  </w:style>
  <w:style w:type="character" w:customStyle="1" w:styleId="WW8Num52z1">
    <w:name w:val="WW8Num52z1"/>
    <w:rPr>
      <w:color w:val="auto"/>
    </w:rPr>
  </w:style>
  <w:style w:type="character" w:customStyle="1" w:styleId="WW8Num55z0">
    <w:name w:val="WW8Num55z0"/>
    <w:rPr>
      <w:rFonts w:ascii="Symbol" w:hAnsi="Symbol" w:cs="Times New Roman"/>
    </w:rPr>
  </w:style>
  <w:style w:type="character" w:customStyle="1" w:styleId="WW8Num58z0">
    <w:name w:val="WW8Num58z0"/>
    <w:rPr>
      <w:rFonts w:ascii="Symbol" w:hAnsi="Symbol" w:cs="Times New Roman"/>
    </w:rPr>
  </w:style>
  <w:style w:type="character" w:customStyle="1" w:styleId="WW8Num59z0">
    <w:name w:val="WW8Num59z0"/>
    <w:rPr>
      <w:b/>
    </w:rPr>
  </w:style>
  <w:style w:type="character" w:customStyle="1" w:styleId="WW8Num61z0">
    <w:name w:val="WW8Num61z0"/>
    <w:rPr>
      <w:b/>
    </w:rPr>
  </w:style>
  <w:style w:type="character" w:customStyle="1" w:styleId="WW8Num62z0">
    <w:name w:val="WW8Num62z0"/>
    <w:rPr>
      <w:b/>
      <w:i w:val="0"/>
      <w:color w:val="000000"/>
      <w:sz w:val="24"/>
    </w:rPr>
  </w:style>
  <w:style w:type="character" w:customStyle="1" w:styleId="WW8Num62z1">
    <w:name w:val="WW8Num62z1"/>
    <w:rPr>
      <w:b/>
      <w:i w:val="0"/>
      <w:caps w:val="0"/>
      <w:smallCaps w:val="0"/>
      <w:strike w:val="0"/>
      <w:dstrike w:val="0"/>
      <w:shadow w:val="0"/>
      <w:vanish w:val="0"/>
      <w:color w:val="auto"/>
      <w:position w:val="0"/>
      <w:sz w:val="22"/>
      <w:vertAlign w:val="baseline"/>
    </w:rPr>
  </w:style>
  <w:style w:type="character" w:customStyle="1" w:styleId="WW8Num62z2">
    <w:name w:val="WW8Num62z2"/>
    <w:rPr>
      <w:color w:val="000000"/>
    </w:rPr>
  </w:style>
  <w:style w:type="character" w:customStyle="1" w:styleId="WW8Num62z3">
    <w:name w:val="WW8Num62z3"/>
    <w:rPr>
      <w:b w:val="0"/>
      <w:i w:val="0"/>
      <w:color w:val="000000"/>
      <w:sz w:val="24"/>
    </w:rPr>
  </w:style>
  <w:style w:type="character" w:customStyle="1" w:styleId="WW8Num63z1">
    <w:name w:val="WW8Num63z1"/>
    <w:rPr>
      <w:rFonts w:ascii="Times New Roman" w:hAnsi="Times New Roman"/>
      <w:sz w:val="22"/>
    </w:rPr>
  </w:style>
  <w:style w:type="character" w:customStyle="1" w:styleId="WW8Num63z2">
    <w:name w:val="WW8Num63z2"/>
    <w:rPr>
      <w:b w:val="0"/>
      <w:i w:val="0"/>
    </w:rPr>
  </w:style>
  <w:style w:type="character" w:customStyle="1" w:styleId="WW8Num64z0">
    <w:name w:val="WW8Num64z0"/>
    <w:rPr>
      <w:rFonts w:ascii="Symbol" w:hAnsi="Symbol"/>
    </w:rPr>
  </w:style>
  <w:style w:type="character" w:customStyle="1" w:styleId="WW8Num65z0">
    <w:name w:val="WW8Num65z0"/>
    <w:rPr>
      <w:rFonts w:ascii="Symbol" w:hAnsi="Symbol" w:cs="Times New Roman"/>
    </w:rPr>
  </w:style>
  <w:style w:type="character" w:customStyle="1" w:styleId="WW8Num66z1">
    <w:name w:val="WW8Num66z1"/>
    <w:rPr>
      <w:rFonts w:ascii="Times New Roman" w:hAnsi="Times New Roman"/>
      <w:color w:val="auto"/>
      <w:sz w:val="22"/>
    </w:rPr>
  </w:style>
  <w:style w:type="character" w:customStyle="1" w:styleId="WW8Num68z0">
    <w:name w:val="WW8Num68z0"/>
    <w:rPr>
      <w:b/>
    </w:rPr>
  </w:style>
  <w:style w:type="character" w:customStyle="1" w:styleId="WW8Num69z0">
    <w:name w:val="WW8Num69z0"/>
    <w:rPr>
      <w:b w:val="0"/>
      <w:i w:val="0"/>
    </w:rPr>
  </w:style>
  <w:style w:type="character" w:customStyle="1" w:styleId="WW8Num70z0">
    <w:name w:val="WW8Num70z0"/>
    <w:rPr>
      <w:color w:val="000000"/>
    </w:rPr>
  </w:style>
  <w:style w:type="character" w:customStyle="1" w:styleId="WW8Num70z1">
    <w:name w:val="WW8Num70z1"/>
    <w:rPr>
      <w:rFonts w:ascii="Times New Roman" w:hAnsi="Times New Roman"/>
      <w:color w:val="000000"/>
      <w:sz w:val="22"/>
    </w:rPr>
  </w:style>
  <w:style w:type="character" w:customStyle="1" w:styleId="WW8Num72z0">
    <w:name w:val="WW8Num72z0"/>
    <w:rPr>
      <w:rFonts w:ascii="Arial" w:hAnsi="Arial"/>
      <w:b/>
      <w:sz w:val="22"/>
    </w:rPr>
  </w:style>
  <w:style w:type="character" w:customStyle="1" w:styleId="WW8Num72z1">
    <w:name w:val="WW8Num72z1"/>
    <w:rPr>
      <w:rFonts w:ascii="Times New Roman" w:hAnsi="Times New Roman"/>
      <w:sz w:val="22"/>
    </w:rPr>
  </w:style>
  <w:style w:type="character" w:customStyle="1" w:styleId="WW8Num74z0">
    <w:name w:val="WW8Num74z0"/>
    <w:rPr>
      <w:rFonts w:ascii="Symbol" w:hAnsi="Symbol"/>
    </w:rPr>
  </w:style>
  <w:style w:type="character" w:customStyle="1" w:styleId="WW8Num75z0">
    <w:name w:val="WW8Num75z0"/>
    <w:rPr>
      <w:rFonts w:ascii="Symbol" w:hAnsi="Symbol" w:cs="Times New Roman"/>
    </w:rPr>
  </w:style>
  <w:style w:type="character" w:customStyle="1" w:styleId="WW8Num76z0">
    <w:name w:val="WW8Num76z0"/>
    <w:rPr>
      <w:rFonts w:ascii="Bookman Old Style" w:hAnsi="Bookman Old Style"/>
      <w:b/>
      <w:sz w:val="20"/>
    </w:rPr>
  </w:style>
  <w:style w:type="character" w:customStyle="1" w:styleId="WW8Num78z0">
    <w:name w:val="WW8Num78z0"/>
    <w:rPr>
      <w:b/>
    </w:rPr>
  </w:style>
  <w:style w:type="character" w:customStyle="1" w:styleId="WW8Num81z0">
    <w:name w:val="WW8Num81z0"/>
    <w:rPr>
      <w:b/>
    </w:rPr>
  </w:style>
  <w:style w:type="character" w:customStyle="1" w:styleId="WW8Num85z0">
    <w:name w:val="WW8Num85z0"/>
    <w:rPr>
      <w:color w:val="auto"/>
    </w:rPr>
  </w:style>
  <w:style w:type="character" w:customStyle="1" w:styleId="WW8Num85z1">
    <w:name w:val="WW8Num85z1"/>
    <w:rPr>
      <w:b/>
      <w:i w:val="0"/>
      <w:color w:val="auto"/>
    </w:rPr>
  </w:style>
  <w:style w:type="character" w:customStyle="1" w:styleId="WW8Num88z0">
    <w:name w:val="WW8Num88z0"/>
    <w:rPr>
      <w:b/>
      <w:i w:val="0"/>
    </w:rPr>
  </w:style>
  <w:style w:type="character" w:customStyle="1" w:styleId="WW8Num92z0">
    <w:name w:val="WW8Num92z0"/>
    <w:rPr>
      <w:b w:val="0"/>
      <w:i w:val="0"/>
    </w:rPr>
  </w:style>
  <w:style w:type="character" w:customStyle="1" w:styleId="WW8Num93z0">
    <w:name w:val="WW8Num93z0"/>
    <w:rPr>
      <w:rFonts w:ascii="Symbol" w:hAnsi="Symbol" w:cs="Times New Roman"/>
    </w:rPr>
  </w:style>
  <w:style w:type="character" w:customStyle="1" w:styleId="WW8Num98z0">
    <w:name w:val="WW8Num98z0"/>
    <w:rPr>
      <w:rFonts w:ascii="Book Antiqua" w:hAnsi="Book Antiqua"/>
      <w:b w:val="0"/>
      <w:i w:val="0"/>
      <w:sz w:val="24"/>
    </w:rPr>
  </w:style>
  <w:style w:type="character" w:customStyle="1" w:styleId="WW8Num98z1">
    <w:name w:val="WW8Num98z1"/>
    <w:rPr>
      <w:rFonts w:ascii="Garamond" w:hAnsi="Garamond"/>
      <w:b w:val="0"/>
      <w:i w:val="0"/>
      <w:sz w:val="20"/>
    </w:rPr>
  </w:style>
  <w:style w:type="character" w:customStyle="1" w:styleId="WW8Num98z3">
    <w:name w:val="WW8Num98z3"/>
    <w:rPr>
      <w:b w:val="0"/>
      <w:i w:val="0"/>
    </w:rPr>
  </w:style>
  <w:style w:type="character" w:customStyle="1" w:styleId="WW8Num98z4">
    <w:name w:val="WW8Num98z4"/>
    <w:rPr>
      <w:b/>
    </w:rPr>
  </w:style>
  <w:style w:type="character" w:customStyle="1" w:styleId="WW8Num100z0">
    <w:name w:val="WW8Num100z0"/>
    <w:rPr>
      <w:b/>
    </w:rPr>
  </w:style>
  <w:style w:type="character" w:customStyle="1" w:styleId="WW8Num103z1">
    <w:name w:val="WW8Num103z1"/>
    <w:rPr>
      <w:b w:val="0"/>
      <w:i w:val="0"/>
    </w:rPr>
  </w:style>
  <w:style w:type="character" w:customStyle="1" w:styleId="WW8Num104z0">
    <w:name w:val="WW8Num104z0"/>
    <w:rPr>
      <w:rFonts w:ascii="Symbol" w:hAnsi="Symbol" w:cs="Times New Roman"/>
    </w:rPr>
  </w:style>
  <w:style w:type="character" w:customStyle="1" w:styleId="WW8Num105z1">
    <w:name w:val="WW8Num105z1"/>
    <w:rPr>
      <w:rFonts w:ascii="Times New Roman" w:hAnsi="Times New Roman"/>
      <w:sz w:val="22"/>
    </w:rPr>
  </w:style>
  <w:style w:type="character" w:customStyle="1" w:styleId="WW8Num105z2">
    <w:name w:val="WW8Num105z2"/>
    <w:rPr>
      <w:b w:val="0"/>
      <w:i w:val="0"/>
    </w:rPr>
  </w:style>
  <w:style w:type="character" w:customStyle="1" w:styleId="WW8Num106z0">
    <w:name w:val="WW8Num106z0"/>
    <w:rPr>
      <w:rFonts w:ascii="Symbol" w:hAnsi="Symbol" w:cs="Times New Roman"/>
    </w:rPr>
  </w:style>
  <w:style w:type="character" w:customStyle="1" w:styleId="WW8Num107z0">
    <w:name w:val="WW8Num107z0"/>
    <w:rPr>
      <w:b/>
    </w:rPr>
  </w:style>
  <w:style w:type="character" w:customStyle="1" w:styleId="WW8Num107z1">
    <w:name w:val="WW8Num107z1"/>
    <w:rPr>
      <w:b w:val="0"/>
      <w:i w:val="0"/>
    </w:rPr>
  </w:style>
  <w:style w:type="character" w:customStyle="1" w:styleId="WW8Num108z0">
    <w:name w:val="WW8Num108z0"/>
    <w:rPr>
      <w:rFonts w:ascii="Arial" w:hAnsi="Arial"/>
      <w:b/>
      <w:sz w:val="20"/>
    </w:rPr>
  </w:style>
  <w:style w:type="character" w:customStyle="1" w:styleId="WW8Num108z1">
    <w:name w:val="WW8Num108z1"/>
    <w:rPr>
      <w:rFonts w:ascii="Times New Roman" w:hAnsi="Times New Roman"/>
      <w:sz w:val="22"/>
    </w:rPr>
  </w:style>
  <w:style w:type="character" w:customStyle="1" w:styleId="WW8Num109z0">
    <w:name w:val="WW8Num109z0"/>
    <w:rPr>
      <w:b w:val="0"/>
    </w:rPr>
  </w:style>
  <w:style w:type="character" w:customStyle="1" w:styleId="WW8Num112z0">
    <w:name w:val="WW8Num112z0"/>
    <w:rPr>
      <w:rFonts w:ascii="Symbol" w:hAnsi="Symbol" w:cs="Times New Roman"/>
    </w:rPr>
  </w:style>
  <w:style w:type="character" w:customStyle="1" w:styleId="WW8Num113z0">
    <w:name w:val="WW8Num113z0"/>
    <w:rPr>
      <w:b w:val="0"/>
      <w:i w:val="0"/>
      <w:sz w:val="20"/>
    </w:rPr>
  </w:style>
  <w:style w:type="character" w:customStyle="1" w:styleId="WW8Num113z1">
    <w:name w:val="WW8Num113z1"/>
    <w:rPr>
      <w:rFonts w:ascii="Garamond" w:hAnsi="Garamond"/>
      <w:b w:val="0"/>
      <w:i w:val="0"/>
      <w:sz w:val="20"/>
    </w:rPr>
  </w:style>
  <w:style w:type="character" w:customStyle="1" w:styleId="WW8Num113z3">
    <w:name w:val="WW8Num113z3"/>
    <w:rPr>
      <w:b w:val="0"/>
      <w:i w:val="0"/>
    </w:rPr>
  </w:style>
  <w:style w:type="character" w:customStyle="1" w:styleId="WW8Num113z4">
    <w:name w:val="WW8Num113z4"/>
    <w:rPr>
      <w:b/>
    </w:rPr>
  </w:style>
  <w:style w:type="character" w:customStyle="1" w:styleId="WW8Num114z0">
    <w:name w:val="WW8Num114z0"/>
    <w:rPr>
      <w:b w:val="0"/>
      <w:i w:val="0"/>
      <w:sz w:val="20"/>
    </w:rPr>
  </w:style>
  <w:style w:type="character" w:customStyle="1" w:styleId="WW8Num117z0">
    <w:name w:val="WW8Num117z0"/>
    <w:rPr>
      <w:rFonts w:ascii="Symbol" w:hAnsi="Symbol" w:cs="Times New Roman"/>
    </w:rPr>
  </w:style>
  <w:style w:type="character" w:customStyle="1" w:styleId="WW8Num118z0">
    <w:name w:val="WW8Num118z0"/>
    <w:rPr>
      <w:rFonts w:ascii="Symbol" w:hAnsi="Symbol"/>
    </w:rPr>
  </w:style>
  <w:style w:type="character" w:customStyle="1" w:styleId="WW8Num119z0">
    <w:name w:val="WW8Num119z0"/>
    <w:rPr>
      <w:b/>
    </w:rPr>
  </w:style>
  <w:style w:type="character" w:customStyle="1" w:styleId="WW8Num119z1">
    <w:name w:val="WW8Num119z1"/>
    <w:rPr>
      <w:b/>
      <w:color w:val="auto"/>
    </w:rPr>
  </w:style>
  <w:style w:type="character" w:customStyle="1" w:styleId="WW8Num121z0">
    <w:name w:val="WW8Num121z0"/>
    <w:rPr>
      <w:b/>
      <w:i w:val="0"/>
      <w:sz w:val="20"/>
    </w:rPr>
  </w:style>
  <w:style w:type="character" w:customStyle="1" w:styleId="WW8Num121z1">
    <w:name w:val="WW8Num121z1"/>
    <w:rPr>
      <w:rFonts w:ascii="Garamond" w:hAnsi="Garamond"/>
      <w:b w:val="0"/>
      <w:i w:val="0"/>
      <w:sz w:val="20"/>
    </w:rPr>
  </w:style>
  <w:style w:type="character" w:customStyle="1" w:styleId="WW8Num121z3">
    <w:name w:val="WW8Num121z3"/>
    <w:rPr>
      <w:b w:val="0"/>
      <w:i w:val="0"/>
    </w:rPr>
  </w:style>
  <w:style w:type="character" w:customStyle="1" w:styleId="WW8Num121z4">
    <w:name w:val="WW8Num121z4"/>
    <w:rPr>
      <w:b/>
    </w:rPr>
  </w:style>
  <w:style w:type="character" w:customStyle="1" w:styleId="WW8Num123z3">
    <w:name w:val="WW8Num123z3"/>
    <w:rPr>
      <w:b/>
      <w:i w:val="0"/>
      <w:sz w:val="24"/>
    </w:rPr>
  </w:style>
  <w:style w:type="character" w:customStyle="1" w:styleId="WW8Num124z0">
    <w:name w:val="WW8Num124z0"/>
    <w:rPr>
      <w:rFonts w:ascii="Symbol" w:hAnsi="Symbol" w:cs="Times New Roman"/>
    </w:rPr>
  </w:style>
  <w:style w:type="character" w:customStyle="1" w:styleId="WW8Num128z0">
    <w:name w:val="WW8Num128z0"/>
    <w:rPr>
      <w:rFonts w:ascii="Symbol" w:hAnsi="Symbol" w:cs="Times New Roman"/>
    </w:rPr>
  </w:style>
  <w:style w:type="character" w:customStyle="1" w:styleId="WW8Num129z1">
    <w:name w:val="WW8Num129z1"/>
    <w:rPr>
      <w:b w:val="0"/>
      <w:i w:val="0"/>
    </w:rPr>
  </w:style>
  <w:style w:type="character" w:customStyle="1" w:styleId="WW8Num132z0">
    <w:name w:val="WW8Num132z0"/>
    <w:rPr>
      <w:rFonts w:ascii="Symbol" w:hAnsi="Symbol" w:cs="Times New Roman"/>
    </w:rPr>
  </w:style>
  <w:style w:type="character" w:customStyle="1" w:styleId="WW8Num134z0">
    <w:name w:val="WW8Num134z0"/>
    <w:rPr>
      <w:rFonts w:ascii="Symbol" w:hAnsi="Symbol" w:cs="Times New Roman"/>
    </w:rPr>
  </w:style>
  <w:style w:type="character" w:customStyle="1" w:styleId="WW8Num135z0">
    <w:name w:val="WW8Num135z0"/>
    <w:rPr>
      <w:b w:val="0"/>
      <w:i w:val="0"/>
      <w:sz w:val="20"/>
    </w:rPr>
  </w:style>
  <w:style w:type="character" w:customStyle="1" w:styleId="WW8Num135z1">
    <w:name w:val="WW8Num135z1"/>
    <w:rPr>
      <w:rFonts w:ascii="Garamond" w:hAnsi="Garamond"/>
      <w:b w:val="0"/>
      <w:i w:val="0"/>
      <w:sz w:val="20"/>
    </w:rPr>
  </w:style>
  <w:style w:type="character" w:customStyle="1" w:styleId="WW8Num135z3">
    <w:name w:val="WW8Num135z3"/>
    <w:rPr>
      <w:b w:val="0"/>
      <w:i w:val="0"/>
    </w:rPr>
  </w:style>
  <w:style w:type="character" w:customStyle="1" w:styleId="WW8Num135z4">
    <w:name w:val="WW8Num135z4"/>
    <w:rPr>
      <w:b/>
    </w:rPr>
  </w:style>
  <w:style w:type="character" w:customStyle="1" w:styleId="WW8Num137z0">
    <w:name w:val="WW8Num137z0"/>
    <w:rPr>
      <w:b/>
    </w:rPr>
  </w:style>
  <w:style w:type="character" w:customStyle="1" w:styleId="WW8Num138z0">
    <w:name w:val="WW8Num138z0"/>
    <w:rPr>
      <w:rFonts w:ascii="Symbol" w:hAnsi="Symbol" w:cs="Times New Roman"/>
    </w:rPr>
  </w:style>
  <w:style w:type="character" w:customStyle="1" w:styleId="WW8Num140z0">
    <w:name w:val="WW8Num140z0"/>
    <w:rPr>
      <w:b/>
      <w:i w:val="0"/>
      <w:sz w:val="24"/>
    </w:rPr>
  </w:style>
  <w:style w:type="character" w:customStyle="1" w:styleId="WW8Num140z1">
    <w:name w:val="WW8Num140z1"/>
    <w:rPr>
      <w:b w:val="0"/>
      <w:i w:val="0"/>
      <w:caps w:val="0"/>
      <w:smallCaps w:val="0"/>
      <w:strike w:val="0"/>
      <w:dstrike w:val="0"/>
      <w:shadow w:val="0"/>
      <w:vanish w:val="0"/>
      <w:color w:val="auto"/>
      <w:position w:val="0"/>
      <w:sz w:val="24"/>
      <w:vertAlign w:val="baseline"/>
    </w:rPr>
  </w:style>
  <w:style w:type="character" w:customStyle="1" w:styleId="WW8Num142z0">
    <w:name w:val="WW8Num142z0"/>
    <w:rPr>
      <w:rFonts w:ascii="Symbol" w:hAnsi="Symbol" w:cs="Times New Roman"/>
    </w:rPr>
  </w:style>
  <w:style w:type="character" w:customStyle="1" w:styleId="WW8Num145z0">
    <w:name w:val="WW8Num145z0"/>
    <w:rPr>
      <w:b/>
    </w:rPr>
  </w:style>
  <w:style w:type="character" w:customStyle="1" w:styleId="WW8Num147z0">
    <w:name w:val="WW8Num147z0"/>
    <w:rPr>
      <w:b/>
    </w:rPr>
  </w:style>
  <w:style w:type="character" w:customStyle="1" w:styleId="WW8Num148z0">
    <w:name w:val="WW8Num148z0"/>
    <w:rPr>
      <w:b/>
    </w:rPr>
  </w:style>
  <w:style w:type="character" w:customStyle="1" w:styleId="WW8Num151z0">
    <w:name w:val="WW8Num151z0"/>
    <w:rPr>
      <w:b w:val="0"/>
      <w:i w:val="0"/>
    </w:rPr>
  </w:style>
  <w:style w:type="character" w:customStyle="1" w:styleId="WW8Num153z0">
    <w:name w:val="WW8Num153z0"/>
    <w:rPr>
      <w:rFonts w:ascii="Arial" w:hAnsi="Arial"/>
      <w:b/>
      <w:sz w:val="22"/>
    </w:rPr>
  </w:style>
  <w:style w:type="character" w:customStyle="1" w:styleId="WW8Num153z1">
    <w:name w:val="WW8Num153z1"/>
    <w:rPr>
      <w:rFonts w:ascii="Times New Roman" w:hAnsi="Times New Roman"/>
      <w:sz w:val="22"/>
    </w:rPr>
  </w:style>
  <w:style w:type="character" w:customStyle="1" w:styleId="WW8Num154z0">
    <w:name w:val="WW8Num154z0"/>
    <w:rPr>
      <w:b w:val="0"/>
      <w:i w:val="0"/>
    </w:rPr>
  </w:style>
  <w:style w:type="character" w:customStyle="1" w:styleId="WW8Num155z0">
    <w:name w:val="WW8Num155z0"/>
    <w:rPr>
      <w:b/>
    </w:rPr>
  </w:style>
  <w:style w:type="character" w:customStyle="1" w:styleId="WW8Num160z0">
    <w:name w:val="WW8Num160z0"/>
    <w:rPr>
      <w:rFonts w:ascii="Symbol" w:hAnsi="Symbol" w:cs="Times New Roman"/>
    </w:rPr>
  </w:style>
  <w:style w:type="character" w:customStyle="1" w:styleId="WW8Num162z0">
    <w:name w:val="WW8Num162z0"/>
    <w:rPr>
      <w:rFonts w:ascii="Arial" w:hAnsi="Arial"/>
      <w:b/>
      <w:sz w:val="22"/>
    </w:rPr>
  </w:style>
  <w:style w:type="character" w:customStyle="1" w:styleId="WW8Num162z1">
    <w:name w:val="WW8Num162z1"/>
    <w:rPr>
      <w:rFonts w:ascii="Times New Roman" w:hAnsi="Times New Roman"/>
      <w:sz w:val="22"/>
    </w:rPr>
  </w:style>
  <w:style w:type="character" w:customStyle="1" w:styleId="WW8Num164z0">
    <w:name w:val="WW8Num164z0"/>
    <w:rPr>
      <w:rFonts w:ascii="Symbol" w:hAnsi="Symbol" w:cs="Times New Roman"/>
    </w:rPr>
  </w:style>
  <w:style w:type="character" w:customStyle="1" w:styleId="WW8Num166z0">
    <w:name w:val="WW8Num166z0"/>
    <w:rPr>
      <w:rFonts w:ascii="Symbol" w:hAnsi="Symbol" w:cs="Times New Roman"/>
    </w:rPr>
  </w:style>
  <w:style w:type="character" w:customStyle="1" w:styleId="WW8Num167z0">
    <w:name w:val="WW8Num167z0"/>
    <w:rPr>
      <w:rFonts w:ascii="Wingdings" w:hAnsi="Wingdings" w:cs="Times New Roman"/>
    </w:rPr>
  </w:style>
  <w:style w:type="character" w:customStyle="1" w:styleId="WW8Num168z0">
    <w:name w:val="WW8Num168z0"/>
    <w:rPr>
      <w:b/>
      <w:color w:val="FF0000"/>
    </w:rPr>
  </w:style>
  <w:style w:type="character" w:customStyle="1" w:styleId="WW8Num169z0">
    <w:name w:val="WW8Num169z0"/>
    <w:rPr>
      <w:b w:val="0"/>
      <w:i w:val="0"/>
    </w:rPr>
  </w:style>
  <w:style w:type="character" w:customStyle="1" w:styleId="WW8Num171z0">
    <w:name w:val="WW8Num171z0"/>
    <w:rPr>
      <w:b/>
    </w:rPr>
  </w:style>
  <w:style w:type="character" w:customStyle="1" w:styleId="WW8Num171z1">
    <w:name w:val="WW8Num171z1"/>
    <w:rPr>
      <w:b w:val="0"/>
      <w:i w:val="0"/>
      <w:color w:val="auto"/>
    </w:rPr>
  </w:style>
  <w:style w:type="character" w:customStyle="1" w:styleId="WW8Num172z0">
    <w:name w:val="WW8Num172z0"/>
    <w:rPr>
      <w:b/>
    </w:rPr>
  </w:style>
  <w:style w:type="character" w:customStyle="1" w:styleId="WW8Num175z0">
    <w:name w:val="WW8Num175z0"/>
    <w:rPr>
      <w:b/>
    </w:rPr>
  </w:style>
  <w:style w:type="character" w:customStyle="1" w:styleId="WW8Num177z0">
    <w:name w:val="WW8Num177z0"/>
    <w:rPr>
      <w:b/>
    </w:rPr>
  </w:style>
  <w:style w:type="character" w:customStyle="1" w:styleId="WW8Num179z0">
    <w:name w:val="WW8Num179z0"/>
    <w:rPr>
      <w:sz w:val="22"/>
      <w:szCs w:val="22"/>
    </w:rPr>
  </w:style>
  <w:style w:type="character" w:customStyle="1" w:styleId="WW8Num182z0">
    <w:name w:val="WW8Num182z0"/>
    <w:rPr>
      <w:rFonts w:ascii="Symbol" w:hAnsi="Symbol" w:cs="Times New Roman"/>
    </w:rPr>
  </w:style>
  <w:style w:type="character" w:customStyle="1" w:styleId="WW8Num183z0">
    <w:name w:val="WW8Num183z0"/>
    <w:rPr>
      <w:b/>
      <w:i w:val="0"/>
    </w:rPr>
  </w:style>
  <w:style w:type="character" w:customStyle="1" w:styleId="WW8Num185z0">
    <w:name w:val="WW8Num185z0"/>
    <w:rPr>
      <w:b/>
    </w:rPr>
  </w:style>
  <w:style w:type="character" w:customStyle="1" w:styleId="WW8Num186z0">
    <w:name w:val="WW8Num186z0"/>
    <w:rPr>
      <w:color w:val="000000"/>
    </w:rPr>
  </w:style>
  <w:style w:type="character" w:customStyle="1" w:styleId="WW8Num187z0">
    <w:name w:val="WW8Num187z0"/>
    <w:rPr>
      <w:b/>
    </w:rPr>
  </w:style>
  <w:style w:type="character" w:customStyle="1" w:styleId="WW8Num188z0">
    <w:name w:val="WW8Num188z0"/>
    <w:rPr>
      <w:rFonts w:ascii="Symbol" w:hAnsi="Symbol" w:cs="Times New Roman"/>
    </w:rPr>
  </w:style>
  <w:style w:type="character" w:customStyle="1" w:styleId="WW8Num189z0">
    <w:name w:val="WW8Num189z0"/>
    <w:rPr>
      <w:rFonts w:ascii="Symbol" w:hAnsi="Symbol" w:cs="Times New Roman"/>
    </w:rPr>
  </w:style>
  <w:style w:type="character" w:customStyle="1" w:styleId="WW8Num190z0">
    <w:name w:val="WW8Num190z0"/>
    <w:rPr>
      <w:rFonts w:ascii="Symbol" w:hAnsi="Symbol" w:cs="Times New Roman"/>
    </w:rPr>
  </w:style>
  <w:style w:type="character" w:customStyle="1" w:styleId="WW8Num193z0">
    <w:name w:val="WW8Num193z0"/>
    <w:rPr>
      <w:rFonts w:ascii="Symbol" w:hAnsi="Symbol" w:cs="Times New Roman"/>
    </w:rPr>
  </w:style>
  <w:style w:type="character" w:customStyle="1" w:styleId="WW8Num194z0">
    <w:name w:val="WW8Num194z0"/>
    <w:rPr>
      <w:rFonts w:ascii="Futura Lt BT" w:hAnsi="Futura Lt BT" w:cs="Times New Roman"/>
      <w:b w:val="0"/>
      <w:i w:val="0"/>
      <w:color w:val="auto"/>
    </w:rPr>
  </w:style>
  <w:style w:type="character" w:customStyle="1" w:styleId="WW8Num194z2">
    <w:name w:val="WW8Num194z2"/>
    <w:rPr>
      <w:color w:val="auto"/>
    </w:rPr>
  </w:style>
  <w:style w:type="character" w:customStyle="1" w:styleId="WW8Num195z0">
    <w:name w:val="WW8Num195z0"/>
    <w:rPr>
      <w:rFonts w:ascii="Symbol" w:hAnsi="Symbol" w:cs="Times New Roman"/>
    </w:rPr>
  </w:style>
  <w:style w:type="character" w:customStyle="1" w:styleId="WW8Num201z1">
    <w:name w:val="WW8Num201z1"/>
    <w:rPr>
      <w:b w:val="0"/>
      <w:i w:val="0"/>
    </w:rPr>
  </w:style>
  <w:style w:type="character" w:customStyle="1" w:styleId="WW8Num202z0">
    <w:name w:val="WW8Num202z0"/>
    <w:rPr>
      <w:rFonts w:ascii="Symbol" w:hAnsi="Symbol"/>
    </w:rPr>
  </w:style>
  <w:style w:type="character" w:customStyle="1" w:styleId="WW8Num202z1">
    <w:name w:val="WW8Num202z1"/>
    <w:rPr>
      <w:rFonts w:ascii="Courier New" w:hAnsi="Courier New"/>
    </w:rPr>
  </w:style>
  <w:style w:type="character" w:customStyle="1" w:styleId="WW8Num202z2">
    <w:name w:val="WW8Num202z2"/>
    <w:rPr>
      <w:rFonts w:ascii="Wingdings" w:hAnsi="Wingdings"/>
    </w:rPr>
  </w:style>
  <w:style w:type="character" w:customStyle="1" w:styleId="WW8Num206z0">
    <w:name w:val="WW8Num206z0"/>
    <w:rPr>
      <w:u w:val="none"/>
    </w:rPr>
  </w:style>
  <w:style w:type="character" w:customStyle="1" w:styleId="WW8Num206z1">
    <w:name w:val="WW8Num206z1"/>
    <w:rPr>
      <w:b w:val="0"/>
      <w:u w:val="none"/>
    </w:rPr>
  </w:style>
  <w:style w:type="character" w:customStyle="1" w:styleId="WW8Num209z0">
    <w:name w:val="WW8Num209z0"/>
    <w:rPr>
      <w:rFonts w:ascii="Symbol" w:hAnsi="Symbol" w:cs="Times New Roman"/>
    </w:rPr>
  </w:style>
  <w:style w:type="character" w:customStyle="1" w:styleId="WW8Num212z0">
    <w:name w:val="WW8Num212z0"/>
    <w:rPr>
      <w:b/>
      <w:i w:val="0"/>
      <w:sz w:val="20"/>
    </w:rPr>
  </w:style>
  <w:style w:type="character" w:customStyle="1" w:styleId="WW8Num214z0">
    <w:name w:val="WW8Num214z0"/>
    <w:rPr>
      <w:color w:val="auto"/>
    </w:rPr>
  </w:style>
  <w:style w:type="character" w:customStyle="1" w:styleId="WW8Num215z0">
    <w:name w:val="WW8Num215z0"/>
    <w:rPr>
      <w:b/>
    </w:rPr>
  </w:style>
  <w:style w:type="character" w:customStyle="1" w:styleId="WW8Num216z0">
    <w:name w:val="WW8Num216z0"/>
    <w:rPr>
      <w:rFonts w:ascii="Book Antiqua" w:hAnsi="Book Antiqua"/>
      <w:b w:val="0"/>
      <w:i w:val="0"/>
      <w:sz w:val="24"/>
    </w:rPr>
  </w:style>
  <w:style w:type="character" w:customStyle="1" w:styleId="WW8Num216z1">
    <w:name w:val="WW8Num216z1"/>
    <w:rPr>
      <w:rFonts w:ascii="Garamond" w:hAnsi="Garamond"/>
      <w:b w:val="0"/>
      <w:i w:val="0"/>
      <w:sz w:val="20"/>
    </w:rPr>
  </w:style>
  <w:style w:type="character" w:customStyle="1" w:styleId="WW8Num216z3">
    <w:name w:val="WW8Num216z3"/>
    <w:rPr>
      <w:b w:val="0"/>
      <w:i w:val="0"/>
    </w:rPr>
  </w:style>
  <w:style w:type="character" w:customStyle="1" w:styleId="WW8Num216z4">
    <w:name w:val="WW8Num216z4"/>
    <w:rPr>
      <w:b/>
    </w:rPr>
  </w:style>
  <w:style w:type="character" w:customStyle="1" w:styleId="WW8Num217z1">
    <w:name w:val="WW8Num217z1"/>
    <w:rPr>
      <w:rFonts w:ascii="Times New Roman" w:hAnsi="Times New Roman"/>
      <w:sz w:val="22"/>
    </w:rPr>
  </w:style>
  <w:style w:type="character" w:customStyle="1" w:styleId="WW8Num223z0">
    <w:name w:val="WW8Num223z0"/>
    <w:rPr>
      <w:b/>
      <w:i w:val="0"/>
    </w:rPr>
  </w:style>
  <w:style w:type="character" w:customStyle="1" w:styleId="WW8Num225z0">
    <w:name w:val="WW8Num225z0"/>
    <w:rPr>
      <w:b/>
      <w:sz w:val="20"/>
    </w:rPr>
  </w:style>
  <w:style w:type="character" w:customStyle="1" w:styleId="WW8Num225z1">
    <w:name w:val="WW8Num225z1"/>
    <w:rPr>
      <w:rFonts w:ascii="Arial" w:hAnsi="Arial"/>
      <w:b w:val="0"/>
      <w:i w:val="0"/>
    </w:rPr>
  </w:style>
  <w:style w:type="character" w:customStyle="1" w:styleId="WW8Num225z2">
    <w:name w:val="WW8Num225z2"/>
    <w:rPr>
      <w:b w:val="0"/>
      <w:i w:val="0"/>
    </w:rPr>
  </w:style>
  <w:style w:type="character" w:customStyle="1" w:styleId="WW8Num225z3">
    <w:name w:val="WW8Num225z3"/>
    <w:rPr>
      <w:b/>
    </w:rPr>
  </w:style>
  <w:style w:type="character" w:customStyle="1" w:styleId="WW8Num226z0">
    <w:name w:val="WW8Num226z0"/>
    <w:rPr>
      <w:b w:val="0"/>
      <w:i w:val="0"/>
    </w:rPr>
  </w:style>
  <w:style w:type="character" w:customStyle="1" w:styleId="WW8Num227z0">
    <w:name w:val="WW8Num227z0"/>
    <w:rPr>
      <w:b/>
      <w:i w:val="0"/>
      <w:sz w:val="20"/>
    </w:rPr>
  </w:style>
  <w:style w:type="character" w:customStyle="1" w:styleId="WW8Num229z0">
    <w:name w:val="WW8Num229z0"/>
    <w:rPr>
      <w:b/>
    </w:rPr>
  </w:style>
  <w:style w:type="character" w:customStyle="1" w:styleId="WW8Num230z1">
    <w:name w:val="WW8Num230z1"/>
    <w:rPr>
      <w:rFonts w:ascii="Tahoma" w:hAnsi="Tahoma" w:cs="Tahoma"/>
      <w:color w:val="auto"/>
      <w:sz w:val="20"/>
    </w:rPr>
  </w:style>
  <w:style w:type="character" w:customStyle="1" w:styleId="WW8Num235z0">
    <w:name w:val="WW8Num235z0"/>
    <w:rPr>
      <w:b w:val="0"/>
      <w:i w:val="0"/>
    </w:rPr>
  </w:style>
  <w:style w:type="character" w:customStyle="1" w:styleId="WW8Num236z1">
    <w:name w:val="WW8Num236z1"/>
    <w:rPr>
      <w:rFonts w:ascii="Times New Roman" w:hAnsi="Times New Roman"/>
      <w:sz w:val="22"/>
    </w:rPr>
  </w:style>
  <w:style w:type="character" w:customStyle="1" w:styleId="WW8Num243z0">
    <w:name w:val="WW8Num243z0"/>
    <w:rPr>
      <w:rFonts w:ascii="Symbol" w:hAnsi="Symbol" w:cs="Times New Roman"/>
    </w:rPr>
  </w:style>
  <w:style w:type="character" w:customStyle="1" w:styleId="WW8Num244z0">
    <w:name w:val="WW8Num244z0"/>
    <w:rPr>
      <w:b w:val="0"/>
      <w:i w:val="0"/>
    </w:rPr>
  </w:style>
  <w:style w:type="character" w:customStyle="1" w:styleId="WW8Num249z0">
    <w:name w:val="WW8Num249z0"/>
    <w:rPr>
      <w:b/>
      <w:i w:val="0"/>
      <w:sz w:val="24"/>
    </w:rPr>
  </w:style>
  <w:style w:type="character" w:customStyle="1" w:styleId="WW8Num249z1">
    <w:name w:val="WW8Num249z1"/>
    <w:rPr>
      <w:b/>
      <w:i w:val="0"/>
      <w:caps w:val="0"/>
      <w:smallCaps w:val="0"/>
      <w:strike w:val="0"/>
      <w:dstrike w:val="0"/>
      <w:shadow w:val="0"/>
      <w:vanish w:val="0"/>
      <w:color w:val="auto"/>
      <w:position w:val="0"/>
      <w:sz w:val="24"/>
      <w:vertAlign w:val="baseline"/>
    </w:rPr>
  </w:style>
  <w:style w:type="character" w:customStyle="1" w:styleId="WW8Num249z3">
    <w:name w:val="WW8Num249z3"/>
    <w:rPr>
      <w:b w:val="0"/>
      <w:i w:val="0"/>
      <w:sz w:val="24"/>
    </w:rPr>
  </w:style>
  <w:style w:type="character" w:customStyle="1" w:styleId="WW8Num250z0">
    <w:name w:val="WW8Num250z0"/>
    <w:rPr>
      <w:b/>
    </w:rPr>
  </w:style>
  <w:style w:type="character" w:customStyle="1" w:styleId="WW8Num254z0">
    <w:name w:val="WW8Num254z0"/>
    <w:rPr>
      <w:color w:val="000000"/>
    </w:rPr>
  </w:style>
  <w:style w:type="character" w:customStyle="1" w:styleId="WW8Num255z0">
    <w:name w:val="WW8Num255z0"/>
    <w:rPr>
      <w:b/>
    </w:rPr>
  </w:style>
  <w:style w:type="character" w:customStyle="1" w:styleId="WW8Num259z1">
    <w:name w:val="WW8Num259z1"/>
    <w:rPr>
      <w:b/>
      <w:i w:val="0"/>
    </w:rPr>
  </w:style>
  <w:style w:type="character" w:customStyle="1" w:styleId="WW8Num260z0">
    <w:name w:val="WW8Num260z0"/>
    <w:rPr>
      <w:rFonts w:ascii="Book Antiqua" w:hAnsi="Book Antiqua"/>
      <w:b w:val="0"/>
      <w:i w:val="0"/>
      <w:sz w:val="24"/>
    </w:rPr>
  </w:style>
  <w:style w:type="character" w:customStyle="1" w:styleId="WW8Num260z1">
    <w:name w:val="WW8Num260z1"/>
    <w:rPr>
      <w:rFonts w:ascii="Garamond" w:hAnsi="Garamond"/>
      <w:b w:val="0"/>
      <w:i w:val="0"/>
      <w:sz w:val="20"/>
    </w:rPr>
  </w:style>
  <w:style w:type="character" w:customStyle="1" w:styleId="WW8Num260z3">
    <w:name w:val="WW8Num260z3"/>
    <w:rPr>
      <w:b w:val="0"/>
      <w:i w:val="0"/>
    </w:rPr>
  </w:style>
  <w:style w:type="character" w:customStyle="1" w:styleId="WW8Num260z4">
    <w:name w:val="WW8Num260z4"/>
    <w:rPr>
      <w:b/>
    </w:rPr>
  </w:style>
  <w:style w:type="character" w:customStyle="1" w:styleId="WW8Num265z0">
    <w:name w:val="WW8Num265z0"/>
    <w:rPr>
      <w:b/>
      <w:i w:val="0"/>
      <w:sz w:val="24"/>
    </w:rPr>
  </w:style>
  <w:style w:type="character" w:customStyle="1" w:styleId="WW8Num265z1">
    <w:name w:val="WW8Num265z1"/>
    <w:rPr>
      <w:b w:val="0"/>
      <w:i w:val="0"/>
      <w:caps w:val="0"/>
      <w:smallCaps w:val="0"/>
      <w:strike w:val="0"/>
      <w:dstrike w:val="0"/>
      <w:shadow w:val="0"/>
      <w:vanish w:val="0"/>
      <w:color w:val="auto"/>
      <w:position w:val="0"/>
      <w:sz w:val="24"/>
      <w:vertAlign w:val="baseline"/>
    </w:rPr>
  </w:style>
  <w:style w:type="character" w:customStyle="1" w:styleId="WW8Num269z0">
    <w:name w:val="WW8Num269z0"/>
    <w:rPr>
      <w:b/>
    </w:rPr>
  </w:style>
  <w:style w:type="character" w:customStyle="1" w:styleId="WW8Num270z0">
    <w:name w:val="WW8Num270z0"/>
    <w:rPr>
      <w:b/>
    </w:rPr>
  </w:style>
  <w:style w:type="character" w:customStyle="1" w:styleId="WW8Num271z1">
    <w:name w:val="WW8Num271z1"/>
    <w:rPr>
      <w:rFonts w:ascii="Times New Roman" w:hAnsi="Times New Roman"/>
      <w:color w:val="0000FF"/>
      <w:sz w:val="22"/>
    </w:rPr>
  </w:style>
  <w:style w:type="character" w:customStyle="1" w:styleId="WW8Num272z0">
    <w:name w:val="WW8Num272z0"/>
    <w:rPr>
      <w:u w:val="none"/>
    </w:rPr>
  </w:style>
  <w:style w:type="character" w:customStyle="1" w:styleId="WW8Num272z1">
    <w:name w:val="WW8Num272z1"/>
    <w:rPr>
      <w:b w:val="0"/>
      <w:u w:val="none"/>
    </w:rPr>
  </w:style>
  <w:style w:type="character" w:customStyle="1" w:styleId="WW8Num273z0">
    <w:name w:val="WW8Num273z0"/>
    <w:rPr>
      <w:rFonts w:ascii="Symbol" w:hAnsi="Symbol" w:cs="Times New Roman"/>
    </w:rPr>
  </w:style>
  <w:style w:type="character" w:customStyle="1" w:styleId="WW8Num275z0">
    <w:name w:val="WW8Num275z0"/>
    <w:rPr>
      <w:b/>
    </w:rPr>
  </w:style>
  <w:style w:type="character" w:customStyle="1" w:styleId="WW8Num279z0">
    <w:name w:val="WW8Num279z0"/>
    <w:rPr>
      <w:rFonts w:ascii="Symbol" w:hAnsi="Symbol" w:cs="Times New Roman"/>
    </w:rPr>
  </w:style>
  <w:style w:type="character" w:customStyle="1" w:styleId="WW8Num283z0">
    <w:name w:val="WW8Num283z0"/>
    <w:rPr>
      <w:rFonts w:ascii="Times New Roman" w:hAnsi="Times New Roman" w:cs="Times New Roman"/>
      <w:b w:val="0"/>
      <w:i w:val="0"/>
      <w:color w:val="000000"/>
      <w:sz w:val="26"/>
      <w:szCs w:val="26"/>
    </w:rPr>
  </w:style>
  <w:style w:type="character" w:customStyle="1" w:styleId="WW8Num285z0">
    <w:name w:val="WW8Num285z0"/>
    <w:rPr>
      <w:rFonts w:ascii="Times New Roman" w:hAnsi="Times New Roman"/>
      <w:b/>
      <w:i w:val="0"/>
      <w:sz w:val="24"/>
    </w:rPr>
  </w:style>
  <w:style w:type="character" w:customStyle="1" w:styleId="WW8Num285z3">
    <w:name w:val="WW8Num285z3"/>
    <w:rPr>
      <w:b w:val="0"/>
      <w:i w:val="0"/>
    </w:rPr>
  </w:style>
  <w:style w:type="character" w:customStyle="1" w:styleId="WW8Num285z4">
    <w:name w:val="WW8Num285z4"/>
    <w:rPr>
      <w:b/>
    </w:rPr>
  </w:style>
  <w:style w:type="character" w:customStyle="1" w:styleId="WW8Num287z0">
    <w:name w:val="WW8Num287z0"/>
    <w:rPr>
      <w:color w:val="000000"/>
    </w:rPr>
  </w:style>
  <w:style w:type="character" w:customStyle="1" w:styleId="WW8Num288z0">
    <w:name w:val="WW8Num288z0"/>
    <w:rPr>
      <w:b/>
    </w:rPr>
  </w:style>
  <w:style w:type="character" w:customStyle="1" w:styleId="WW8Num289z0">
    <w:name w:val="WW8Num289z0"/>
    <w:rPr>
      <w:b w:val="0"/>
      <w:i w:val="0"/>
    </w:rPr>
  </w:style>
  <w:style w:type="character" w:customStyle="1" w:styleId="WW8Num292z0">
    <w:name w:val="WW8Num292z0"/>
    <w:rPr>
      <w:b w:val="0"/>
      <w:i w:val="0"/>
      <w:sz w:val="20"/>
    </w:rPr>
  </w:style>
  <w:style w:type="character" w:customStyle="1" w:styleId="WW8Num292z1">
    <w:name w:val="WW8Num292z1"/>
    <w:rPr>
      <w:rFonts w:ascii="Garamond" w:hAnsi="Garamond"/>
      <w:b w:val="0"/>
      <w:i w:val="0"/>
      <w:sz w:val="20"/>
    </w:rPr>
  </w:style>
  <w:style w:type="character" w:customStyle="1" w:styleId="WW8Num292z3">
    <w:name w:val="WW8Num292z3"/>
    <w:rPr>
      <w:b w:val="0"/>
      <w:i w:val="0"/>
    </w:rPr>
  </w:style>
  <w:style w:type="character" w:customStyle="1" w:styleId="WW8Num292z4">
    <w:name w:val="WW8Num292z4"/>
    <w:rPr>
      <w:b/>
    </w:rPr>
  </w:style>
  <w:style w:type="character" w:customStyle="1" w:styleId="WW8Num295z0">
    <w:name w:val="WW8Num295z0"/>
    <w:rPr>
      <w:rFonts w:ascii="Symbol" w:hAnsi="Symbol"/>
    </w:rPr>
  </w:style>
  <w:style w:type="character" w:customStyle="1" w:styleId="WW8Num297z0">
    <w:name w:val="WW8Num297z0"/>
    <w:rPr>
      <w:b w:val="0"/>
      <w:i w:val="0"/>
    </w:rPr>
  </w:style>
  <w:style w:type="character" w:customStyle="1" w:styleId="WW8Num298z0">
    <w:name w:val="WW8Num298z0"/>
    <w:rPr>
      <w:b w:val="0"/>
      <w:i w:val="0"/>
      <w:sz w:val="20"/>
    </w:rPr>
  </w:style>
  <w:style w:type="character" w:customStyle="1" w:styleId="WW8Num298z1">
    <w:name w:val="WW8Num298z1"/>
    <w:rPr>
      <w:rFonts w:ascii="Arial" w:hAnsi="Arial"/>
      <w:b w:val="0"/>
      <w:i w:val="0"/>
    </w:rPr>
  </w:style>
  <w:style w:type="character" w:customStyle="1" w:styleId="WW8Num298z2">
    <w:name w:val="WW8Num298z2"/>
    <w:rPr>
      <w:b w:val="0"/>
      <w:i w:val="0"/>
    </w:rPr>
  </w:style>
  <w:style w:type="character" w:customStyle="1" w:styleId="WW8Num298z3">
    <w:name w:val="WW8Num298z3"/>
    <w:rPr>
      <w:b/>
    </w:rPr>
  </w:style>
  <w:style w:type="character" w:customStyle="1" w:styleId="WW8Num300z0">
    <w:name w:val="WW8Num300z0"/>
    <w:rPr>
      <w:rFonts w:ascii="Symbol" w:hAnsi="Symbol" w:cs="Times New Roman"/>
    </w:rPr>
  </w:style>
  <w:style w:type="character" w:customStyle="1" w:styleId="WW8Num301z0">
    <w:name w:val="WW8Num301z0"/>
    <w:rPr>
      <w:rFonts w:ascii="Symbol" w:hAnsi="Symbol" w:cs="Times New Roman"/>
    </w:rPr>
  </w:style>
  <w:style w:type="character" w:customStyle="1" w:styleId="WW8Num304z0">
    <w:name w:val="WW8Num304z0"/>
    <w:rPr>
      <w:rFonts w:ascii="Symbol" w:hAnsi="Symbol" w:cs="Times New Roman"/>
    </w:rPr>
  </w:style>
  <w:style w:type="character" w:customStyle="1" w:styleId="WW8Num306z0">
    <w:name w:val="WW8Num306z0"/>
    <w:rPr>
      <w:color w:val="000000"/>
    </w:rPr>
  </w:style>
  <w:style w:type="character" w:customStyle="1" w:styleId="WW8Num311z0">
    <w:name w:val="WW8Num311z0"/>
    <w:rPr>
      <w:b w:val="0"/>
      <w:i w:val="0"/>
    </w:rPr>
  </w:style>
  <w:style w:type="character" w:customStyle="1" w:styleId="WW8Num313z0">
    <w:name w:val="WW8Num313z0"/>
    <w:rPr>
      <w:rFonts w:ascii="Symbol" w:hAnsi="Symbol"/>
    </w:rPr>
  </w:style>
  <w:style w:type="character" w:customStyle="1" w:styleId="WW8Num313z1">
    <w:name w:val="WW8Num313z1"/>
    <w:rPr>
      <w:rFonts w:ascii="Courier New" w:hAnsi="Courier New"/>
    </w:rPr>
  </w:style>
  <w:style w:type="character" w:customStyle="1" w:styleId="WW8Num313z2">
    <w:name w:val="WW8Num313z2"/>
    <w:rPr>
      <w:rFonts w:ascii="Wingdings" w:hAnsi="Wingdings"/>
    </w:rPr>
  </w:style>
  <w:style w:type="character" w:customStyle="1" w:styleId="WW8Num315z0">
    <w:name w:val="WW8Num315z0"/>
    <w:rPr>
      <w:rFonts w:ascii="Times New Roman" w:hAnsi="Times New Roman" w:cs="Times New Roman"/>
      <w:b w:val="0"/>
      <w:i w:val="0"/>
      <w:strike w:val="0"/>
      <w:dstrike w:val="0"/>
      <w:color w:val="auto"/>
      <w:sz w:val="24"/>
      <w:u w:val="none"/>
    </w:rPr>
  </w:style>
  <w:style w:type="character" w:customStyle="1" w:styleId="WW8Num319z0">
    <w:name w:val="WW8Num319z0"/>
    <w:rPr>
      <w:rFonts w:ascii="Symbol" w:hAnsi="Symbol" w:cs="Times New Roman"/>
    </w:rPr>
  </w:style>
  <w:style w:type="character" w:customStyle="1" w:styleId="WW8Num320z0">
    <w:name w:val="WW8Num320z0"/>
    <w:rPr>
      <w:rFonts w:ascii="Futura Lt BT" w:hAnsi="Futura Lt BT" w:cs="Times New Roman"/>
      <w:b w:val="0"/>
      <w:i w:val="0"/>
      <w:color w:val="auto"/>
    </w:rPr>
  </w:style>
  <w:style w:type="character" w:customStyle="1" w:styleId="WW8Num320z2">
    <w:name w:val="WW8Num320z2"/>
    <w:rPr>
      <w:color w:val="auto"/>
    </w:rPr>
  </w:style>
  <w:style w:type="character" w:customStyle="1" w:styleId="WW8Num321z0">
    <w:name w:val="WW8Num321z0"/>
    <w:rPr>
      <w:b w:val="0"/>
      <w:i w:val="0"/>
      <w:sz w:val="22"/>
    </w:rPr>
  </w:style>
  <w:style w:type="character" w:customStyle="1" w:styleId="WW8Num322z0">
    <w:name w:val="WW8Num322z0"/>
    <w:rPr>
      <w:rFonts w:ascii="Symbol" w:hAnsi="Symbol" w:cs="Times New Roman"/>
    </w:rPr>
  </w:style>
  <w:style w:type="character" w:customStyle="1" w:styleId="WW8Num326z0">
    <w:name w:val="WW8Num326z0"/>
    <w:rPr>
      <w:b/>
      <w:sz w:val="20"/>
    </w:rPr>
  </w:style>
  <w:style w:type="character" w:customStyle="1" w:styleId="WW8Num326z2">
    <w:name w:val="WW8Num326z2"/>
    <w:rPr>
      <w:b/>
      <w:sz w:val="22"/>
    </w:rPr>
  </w:style>
  <w:style w:type="character" w:customStyle="1" w:styleId="WW8Num327z0">
    <w:name w:val="WW8Num327z0"/>
    <w:rPr>
      <w:rFonts w:ascii="Wingdings" w:hAnsi="Wingdings"/>
    </w:rPr>
  </w:style>
  <w:style w:type="character" w:customStyle="1" w:styleId="WW8Num327z3">
    <w:name w:val="WW8Num327z3"/>
    <w:rPr>
      <w:rFonts w:ascii="Symbol" w:hAnsi="Symbol"/>
    </w:rPr>
  </w:style>
  <w:style w:type="character" w:customStyle="1" w:styleId="WW8Num327z4">
    <w:name w:val="WW8Num327z4"/>
    <w:rPr>
      <w:rFonts w:ascii="Courier New" w:hAnsi="Courier New"/>
    </w:rPr>
  </w:style>
  <w:style w:type="character" w:customStyle="1" w:styleId="WW8Num329z0">
    <w:name w:val="WW8Num329z0"/>
    <w:rPr>
      <w:b w:val="0"/>
      <w:i w:val="0"/>
      <w:sz w:val="20"/>
    </w:rPr>
  </w:style>
  <w:style w:type="character" w:customStyle="1" w:styleId="WW8Num332z0">
    <w:name w:val="WW8Num332z0"/>
    <w:rPr>
      <w:rFonts w:ascii="Bookman Old Style" w:hAnsi="Bookman Old Style"/>
      <w:b/>
      <w:sz w:val="20"/>
    </w:rPr>
  </w:style>
  <w:style w:type="character" w:customStyle="1" w:styleId="WW8Num333z0">
    <w:name w:val="WW8Num333z0"/>
    <w:rPr>
      <w:rFonts w:ascii="Symbol" w:hAnsi="Symbol" w:cs="Times New Roman"/>
    </w:rPr>
  </w:style>
  <w:style w:type="character" w:customStyle="1" w:styleId="WW8Num336z3">
    <w:name w:val="WW8Num336z3"/>
    <w:rPr>
      <w:b/>
      <w:i w:val="0"/>
      <w:sz w:val="24"/>
    </w:rPr>
  </w:style>
  <w:style w:type="character" w:customStyle="1" w:styleId="WW8Num337z0">
    <w:name w:val="WW8Num337z0"/>
    <w:rPr>
      <w:b/>
    </w:rPr>
  </w:style>
  <w:style w:type="character" w:customStyle="1" w:styleId="WW8Num338z0">
    <w:name w:val="WW8Num338z0"/>
    <w:rPr>
      <w:b/>
    </w:rPr>
  </w:style>
  <w:style w:type="character" w:customStyle="1" w:styleId="WW8Num340z1">
    <w:name w:val="WW8Num340z1"/>
    <w:rPr>
      <w:rFonts w:ascii="Times New Roman" w:hAnsi="Times New Roman"/>
      <w:sz w:val="22"/>
    </w:rPr>
  </w:style>
  <w:style w:type="character" w:customStyle="1" w:styleId="WW8Num342z0">
    <w:name w:val="WW8Num342z0"/>
    <w:rPr>
      <w:color w:val="000000"/>
    </w:rPr>
  </w:style>
  <w:style w:type="character" w:customStyle="1" w:styleId="WW8Num342z1">
    <w:name w:val="WW8Num342z1"/>
    <w:rPr>
      <w:rFonts w:ascii="Times New Roman" w:hAnsi="Times New Roman"/>
      <w:color w:val="000000"/>
      <w:sz w:val="22"/>
    </w:rPr>
  </w:style>
  <w:style w:type="character" w:customStyle="1" w:styleId="WW8Num343z0">
    <w:name w:val="WW8Num343z0"/>
    <w:rPr>
      <w:b/>
    </w:rPr>
  </w:style>
  <w:style w:type="character" w:customStyle="1" w:styleId="WW8Num346z0">
    <w:name w:val="WW8Num346z0"/>
    <w:rPr>
      <w:b w:val="0"/>
      <w:i w:val="0"/>
      <w:sz w:val="20"/>
    </w:rPr>
  </w:style>
  <w:style w:type="character" w:customStyle="1" w:styleId="WW8Num346z1">
    <w:name w:val="WW8Num346z1"/>
    <w:rPr>
      <w:rFonts w:ascii="Arial" w:hAnsi="Arial"/>
      <w:b w:val="0"/>
      <w:i w:val="0"/>
    </w:rPr>
  </w:style>
  <w:style w:type="character" w:customStyle="1" w:styleId="WW8Num346z2">
    <w:name w:val="WW8Num346z2"/>
    <w:rPr>
      <w:b w:val="0"/>
      <w:i w:val="0"/>
    </w:rPr>
  </w:style>
  <w:style w:type="character" w:customStyle="1" w:styleId="WW8Num346z4">
    <w:name w:val="WW8Num346z4"/>
    <w:rPr>
      <w:b/>
    </w:rPr>
  </w:style>
  <w:style w:type="character" w:customStyle="1" w:styleId="WW8Num349z0">
    <w:name w:val="WW8Num349z0"/>
    <w:rPr>
      <w:rFonts w:ascii="Bookman Old Style" w:hAnsi="Bookman Old Style"/>
      <w:b/>
      <w:sz w:val="20"/>
    </w:rPr>
  </w:style>
  <w:style w:type="character" w:customStyle="1" w:styleId="WW8Num350z0">
    <w:name w:val="WW8Num350z0"/>
    <w:rPr>
      <w:b/>
    </w:rPr>
  </w:style>
  <w:style w:type="character" w:customStyle="1" w:styleId="WW8Num350z1">
    <w:name w:val="WW8Num350z1"/>
    <w:rPr>
      <w:b w:val="0"/>
      <w:i w:val="0"/>
      <w:color w:val="auto"/>
    </w:rPr>
  </w:style>
  <w:style w:type="character" w:customStyle="1" w:styleId="WW8Num353z0">
    <w:name w:val="WW8Num353z0"/>
    <w:rPr>
      <w:rFonts w:ascii="Symbol" w:hAnsi="Symbol" w:cs="Times New Roman"/>
    </w:rPr>
  </w:style>
  <w:style w:type="character" w:customStyle="1" w:styleId="WW8Num354z1">
    <w:name w:val="WW8Num354z1"/>
    <w:rPr>
      <w:b w:val="0"/>
      <w:i w:val="0"/>
    </w:rPr>
  </w:style>
  <w:style w:type="character" w:customStyle="1" w:styleId="WW8Num355z0">
    <w:name w:val="WW8Num355z0"/>
    <w:rPr>
      <w:b w:val="0"/>
      <w:i w:val="0"/>
      <w:caps w:val="0"/>
      <w:smallCaps w:val="0"/>
      <w:strike w:val="0"/>
      <w:dstrike w:val="0"/>
      <w:outline w:val="0"/>
      <w:shadow w:val="0"/>
      <w:vanish w:val="0"/>
      <w:color w:val="auto"/>
      <w:position w:val="0"/>
      <w:sz w:val="24"/>
      <w:vertAlign w:val="baseline"/>
    </w:rPr>
  </w:style>
  <w:style w:type="character" w:customStyle="1" w:styleId="WW8Num357z0">
    <w:name w:val="WW8Num357z0"/>
    <w:rPr>
      <w:b w:val="0"/>
      <w:i w:val="0"/>
    </w:rPr>
  </w:style>
  <w:style w:type="character" w:customStyle="1" w:styleId="WW8Num358z0">
    <w:name w:val="WW8Num358z0"/>
    <w:rPr>
      <w:rFonts w:ascii="Arial" w:hAnsi="Arial"/>
      <w:b/>
      <w:sz w:val="22"/>
    </w:rPr>
  </w:style>
  <w:style w:type="character" w:customStyle="1" w:styleId="WW8Num358z1">
    <w:name w:val="WW8Num358z1"/>
    <w:rPr>
      <w:rFonts w:ascii="Times New Roman" w:hAnsi="Times New Roman"/>
      <w:sz w:val="22"/>
    </w:rPr>
  </w:style>
  <w:style w:type="character" w:customStyle="1" w:styleId="WW8Num359z0">
    <w:name w:val="WW8Num359z0"/>
    <w:rPr>
      <w:b w:val="0"/>
      <w:i w:val="0"/>
      <w:sz w:val="20"/>
    </w:rPr>
  </w:style>
  <w:style w:type="character" w:customStyle="1" w:styleId="WW8Num359z1">
    <w:name w:val="WW8Num359z1"/>
    <w:rPr>
      <w:rFonts w:ascii="Arial" w:hAnsi="Arial"/>
      <w:b w:val="0"/>
      <w:i w:val="0"/>
    </w:rPr>
  </w:style>
  <w:style w:type="character" w:customStyle="1" w:styleId="WW8Num359z2">
    <w:name w:val="WW8Num359z2"/>
    <w:rPr>
      <w:b w:val="0"/>
      <w:i w:val="0"/>
    </w:rPr>
  </w:style>
  <w:style w:type="character" w:customStyle="1" w:styleId="WW8Num359z3">
    <w:name w:val="WW8Num359z3"/>
    <w:rPr>
      <w:b/>
    </w:rPr>
  </w:style>
  <w:style w:type="character" w:customStyle="1" w:styleId="WW8Num360z0">
    <w:name w:val="WW8Num360z0"/>
    <w:rPr>
      <w:b/>
      <w:i w:val="0"/>
      <w:color w:val="auto"/>
    </w:rPr>
  </w:style>
  <w:style w:type="character" w:customStyle="1" w:styleId="WW8Num360z2">
    <w:name w:val="WW8Num360z2"/>
    <w:rPr>
      <w:color w:val="auto"/>
    </w:rPr>
  </w:style>
  <w:style w:type="character" w:customStyle="1" w:styleId="WW8Num361z0">
    <w:name w:val="WW8Num361z0"/>
    <w:rPr>
      <w:rFonts w:ascii="Times New Roman" w:hAnsi="Times New Roman"/>
      <w:b w:val="0"/>
      <w:i w:val="0"/>
      <w:strike w:val="0"/>
      <w:dstrike w:val="0"/>
      <w:color w:val="auto"/>
      <w:sz w:val="24"/>
    </w:rPr>
  </w:style>
  <w:style w:type="character" w:customStyle="1" w:styleId="WW8Num363z0">
    <w:name w:val="WW8Num363z0"/>
    <w:rPr>
      <w:color w:val="auto"/>
    </w:rPr>
  </w:style>
  <w:style w:type="character" w:customStyle="1" w:styleId="WW8Num363z1">
    <w:name w:val="WW8Num363z1"/>
    <w:rPr>
      <w:b/>
      <w:i w:val="0"/>
      <w:color w:val="auto"/>
    </w:rPr>
  </w:style>
  <w:style w:type="character" w:customStyle="1" w:styleId="WW8Num364z0">
    <w:name w:val="WW8Num364z0"/>
    <w:rPr>
      <w:b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6z0">
    <w:name w:val="WW8Num366z0"/>
    <w:rPr>
      <w:b w:val="0"/>
      <w:i w:val="0"/>
    </w:rPr>
  </w:style>
  <w:style w:type="character" w:customStyle="1" w:styleId="WW8Num367z0">
    <w:name w:val="WW8Num367z0"/>
    <w:rPr>
      <w:b w:val="0"/>
      <w:i w:val="0"/>
      <w:sz w:val="20"/>
    </w:rPr>
  </w:style>
  <w:style w:type="character" w:customStyle="1" w:styleId="WW8Num368z0">
    <w:name w:val="WW8Num368z0"/>
    <w:rPr>
      <w:b/>
    </w:rPr>
  </w:style>
  <w:style w:type="character" w:customStyle="1" w:styleId="WW8Num369z0">
    <w:name w:val="WW8Num369z0"/>
    <w:rPr>
      <w:b w:val="0"/>
      <w:i w:val="0"/>
      <w:sz w:val="20"/>
    </w:rPr>
  </w:style>
  <w:style w:type="character" w:customStyle="1" w:styleId="WW8Num369z1">
    <w:name w:val="WW8Num369z1"/>
    <w:rPr>
      <w:rFonts w:ascii="Arial" w:hAnsi="Arial"/>
      <w:b w:val="0"/>
      <w:i w:val="0"/>
    </w:rPr>
  </w:style>
  <w:style w:type="character" w:customStyle="1" w:styleId="WW8Num369z2">
    <w:name w:val="WW8Num369z2"/>
    <w:rPr>
      <w:b w:val="0"/>
      <w:i w:val="0"/>
    </w:rPr>
  </w:style>
  <w:style w:type="character" w:customStyle="1" w:styleId="WW8Num369z4">
    <w:name w:val="WW8Num369z4"/>
    <w:rPr>
      <w:b/>
    </w:rPr>
  </w:style>
  <w:style w:type="character" w:customStyle="1" w:styleId="WW8Num370z0">
    <w:name w:val="WW8Num370z0"/>
    <w:rPr>
      <w:rFonts w:ascii="Times New Roman" w:hAnsi="Times New Roman"/>
      <w:b w:val="0"/>
      <w:i w:val="0"/>
      <w:sz w:val="24"/>
      <w:u w:val="none"/>
    </w:rPr>
  </w:style>
  <w:style w:type="character" w:customStyle="1" w:styleId="WW8Num371z0">
    <w:name w:val="WW8Num371z0"/>
    <w:rPr>
      <w:b/>
    </w:rPr>
  </w:style>
  <w:style w:type="character" w:customStyle="1" w:styleId="WW8Num372z0">
    <w:name w:val="WW8Num372z0"/>
    <w:rPr>
      <w:b/>
      <w:sz w:val="20"/>
    </w:rPr>
  </w:style>
  <w:style w:type="character" w:customStyle="1" w:styleId="WW8Num372z1">
    <w:name w:val="WW8Num372z1"/>
    <w:rPr>
      <w:rFonts w:ascii="Arial" w:hAnsi="Arial"/>
      <w:b w:val="0"/>
      <w:i w:val="0"/>
    </w:rPr>
  </w:style>
  <w:style w:type="character" w:customStyle="1" w:styleId="WW8Num372z2">
    <w:name w:val="WW8Num372z2"/>
    <w:rPr>
      <w:b w:val="0"/>
      <w:i w:val="0"/>
    </w:rPr>
  </w:style>
  <w:style w:type="character" w:customStyle="1" w:styleId="WW8Num372z3">
    <w:name w:val="WW8Num372z3"/>
    <w:rPr>
      <w:b/>
    </w:rPr>
  </w:style>
  <w:style w:type="character" w:customStyle="1" w:styleId="WW8Num373z1">
    <w:name w:val="WW8Num373z1"/>
    <w:rPr>
      <w:rFonts w:ascii="Tahoma" w:hAnsi="Tahoma" w:cs="Tahoma"/>
      <w:color w:val="000000"/>
    </w:rPr>
  </w:style>
  <w:style w:type="character" w:customStyle="1" w:styleId="WW8Num374z0">
    <w:name w:val="WW8Num374z0"/>
    <w:rPr>
      <w:b/>
    </w:rPr>
  </w:style>
  <w:style w:type="character" w:customStyle="1" w:styleId="WW8Num375z0">
    <w:name w:val="WW8Num375z0"/>
    <w:rPr>
      <w:b/>
      <w:i w:val="0"/>
      <w:color w:val="auto"/>
    </w:rPr>
  </w:style>
  <w:style w:type="character" w:customStyle="1" w:styleId="WW8Num375z2">
    <w:name w:val="WW8Num375z2"/>
    <w:rPr>
      <w:color w:val="auto"/>
    </w:rPr>
  </w:style>
  <w:style w:type="character" w:customStyle="1" w:styleId="WW8Num378z0">
    <w:name w:val="WW8Num378z0"/>
    <w:rPr>
      <w:b/>
    </w:rPr>
  </w:style>
  <w:style w:type="character" w:customStyle="1" w:styleId="WW8Num378z1">
    <w:name w:val="WW8Num378z1"/>
    <w:rPr>
      <w:b/>
      <w:color w:val="auto"/>
    </w:rPr>
  </w:style>
  <w:style w:type="character" w:customStyle="1" w:styleId="WW8Num380z0">
    <w:name w:val="WW8Num380z0"/>
    <w:rPr>
      <w:b/>
      <w:sz w:val="22"/>
      <w:szCs w:val="22"/>
    </w:rPr>
  </w:style>
  <w:style w:type="character" w:customStyle="1" w:styleId="WW8Num381z0">
    <w:name w:val="WW8Num381z0"/>
    <w:rPr>
      <w:b w:val="0"/>
      <w:i w:val="0"/>
      <w:sz w:val="20"/>
    </w:rPr>
  </w:style>
  <w:style w:type="character" w:customStyle="1" w:styleId="WW8Num381z1">
    <w:name w:val="WW8Num381z1"/>
    <w:rPr>
      <w:rFonts w:ascii="Garamond" w:hAnsi="Garamond"/>
      <w:b w:val="0"/>
      <w:i w:val="0"/>
      <w:sz w:val="20"/>
    </w:rPr>
  </w:style>
  <w:style w:type="character" w:customStyle="1" w:styleId="WW8Num381z3">
    <w:name w:val="WW8Num381z3"/>
    <w:rPr>
      <w:b w:val="0"/>
      <w:i w:val="0"/>
    </w:rPr>
  </w:style>
  <w:style w:type="character" w:customStyle="1" w:styleId="WW8Num381z4">
    <w:name w:val="WW8Num381z4"/>
    <w:rPr>
      <w:b/>
    </w:rPr>
  </w:style>
  <w:style w:type="character" w:customStyle="1" w:styleId="WW8Num383z0">
    <w:name w:val="WW8Num383z0"/>
    <w:rPr>
      <w:b/>
    </w:rPr>
  </w:style>
  <w:style w:type="character" w:customStyle="1" w:styleId="WW8Num383z1">
    <w:name w:val="WW8Num383z1"/>
    <w:rPr>
      <w:b w:val="0"/>
      <w:i w:val="0"/>
      <w:color w:val="auto"/>
    </w:rPr>
  </w:style>
  <w:style w:type="character" w:customStyle="1" w:styleId="WW8Num385z0">
    <w:name w:val="WW8Num385z0"/>
    <w:rPr>
      <w:b/>
    </w:rPr>
  </w:style>
  <w:style w:type="character" w:customStyle="1" w:styleId="WW8Num386z1">
    <w:name w:val="WW8Num386z1"/>
    <w:rPr>
      <w:rFonts w:ascii="Times New Roman" w:hAnsi="Times New Roman"/>
      <w:sz w:val="22"/>
    </w:rPr>
  </w:style>
  <w:style w:type="character" w:customStyle="1" w:styleId="WW8Num387z0">
    <w:name w:val="WW8Num387z0"/>
    <w:rPr>
      <w:rFonts w:ascii="Arial" w:hAnsi="Arial"/>
      <w:b/>
      <w:i w:val="0"/>
      <w:sz w:val="22"/>
    </w:rPr>
  </w:style>
  <w:style w:type="character" w:customStyle="1" w:styleId="WW8Num387z1">
    <w:name w:val="WW8Num387z1"/>
    <w:rPr>
      <w:rFonts w:ascii="Arial Narrow" w:hAnsi="Arial Narrow"/>
      <w:b/>
      <w:sz w:val="22"/>
      <w:szCs w:val="22"/>
    </w:rPr>
  </w:style>
  <w:style w:type="character" w:customStyle="1" w:styleId="WW8Num389z0">
    <w:name w:val="WW8Num389z0"/>
    <w:rPr>
      <w:rFonts w:ascii="Symbol" w:hAnsi="Symbol" w:cs="Times New Roman"/>
    </w:rPr>
  </w:style>
  <w:style w:type="character" w:customStyle="1" w:styleId="WW8Num391z0">
    <w:name w:val="WW8Num391z0"/>
    <w:rPr>
      <w:rFonts w:ascii="Bookman Old Style" w:hAnsi="Bookman Old Style"/>
      <w:b/>
      <w:sz w:val="20"/>
    </w:rPr>
  </w:style>
  <w:style w:type="character" w:customStyle="1" w:styleId="WW8Num393z0">
    <w:name w:val="WW8Num393z0"/>
    <w:rPr>
      <w:rFonts w:ascii="Futura Lt BT" w:hAnsi="Futura Lt BT" w:cs="Times New Roman"/>
      <w:b w:val="0"/>
      <w:i w:val="0"/>
      <w:color w:val="auto"/>
    </w:rPr>
  </w:style>
  <w:style w:type="character" w:customStyle="1" w:styleId="WW8Num393z2">
    <w:name w:val="WW8Num393z2"/>
    <w:rPr>
      <w:color w:val="auto"/>
    </w:rPr>
  </w:style>
  <w:style w:type="character" w:customStyle="1" w:styleId="WW8Num394z0">
    <w:name w:val="WW8Num394z0"/>
    <w:rPr>
      <w:b/>
    </w:rPr>
  </w:style>
  <w:style w:type="character" w:customStyle="1" w:styleId="WW8Num398z0">
    <w:name w:val="WW8Num398z0"/>
    <w:rPr>
      <w:rFonts w:ascii="Arial" w:hAnsi="Arial"/>
      <w:b/>
      <w:sz w:val="22"/>
    </w:rPr>
  </w:style>
  <w:style w:type="character" w:customStyle="1" w:styleId="WW8Num398z1">
    <w:name w:val="WW8Num398z1"/>
    <w:rPr>
      <w:rFonts w:ascii="Times New Roman" w:hAnsi="Times New Roman"/>
      <w:sz w:val="22"/>
    </w:rPr>
  </w:style>
  <w:style w:type="character" w:customStyle="1" w:styleId="WW8Num400z0">
    <w:name w:val="WW8Num400z0"/>
    <w:rPr>
      <w:rFonts w:ascii="Symbol" w:hAnsi="Symbol" w:cs="Times New Roman"/>
    </w:rPr>
  </w:style>
  <w:style w:type="character" w:customStyle="1" w:styleId="WW8Num401z0">
    <w:name w:val="WW8Num401z0"/>
    <w:rPr>
      <w:rFonts w:ascii="Times New Roman" w:hAnsi="Times New Roman"/>
      <w:b/>
      <w:i w:val="0"/>
      <w:sz w:val="24"/>
    </w:rPr>
  </w:style>
  <w:style w:type="character" w:customStyle="1" w:styleId="WW8Num401z3">
    <w:name w:val="WW8Num401z3"/>
    <w:rPr>
      <w:b w:val="0"/>
      <w:i w:val="0"/>
    </w:rPr>
  </w:style>
  <w:style w:type="character" w:customStyle="1" w:styleId="WW8Num401z4">
    <w:name w:val="WW8Num401z4"/>
    <w:rPr>
      <w:b/>
    </w:rPr>
  </w:style>
  <w:style w:type="character" w:customStyle="1" w:styleId="WW8Num403z0">
    <w:name w:val="WW8Num403z0"/>
    <w:rPr>
      <w:b/>
    </w:rPr>
  </w:style>
  <w:style w:type="character" w:customStyle="1" w:styleId="WW8Num404z0">
    <w:name w:val="WW8Num404z0"/>
    <w:rPr>
      <w:b w:val="0"/>
      <w:i w:val="0"/>
    </w:rPr>
  </w:style>
  <w:style w:type="character" w:customStyle="1" w:styleId="WW8Num406z0">
    <w:name w:val="WW8Num406z0"/>
    <w:rPr>
      <w:b w:val="0"/>
      <w:i w:val="0"/>
      <w:sz w:val="20"/>
    </w:rPr>
  </w:style>
  <w:style w:type="character" w:customStyle="1" w:styleId="WW8Num406z1">
    <w:name w:val="WW8Num406z1"/>
    <w:rPr>
      <w:rFonts w:ascii="Arial" w:hAnsi="Arial"/>
      <w:b w:val="0"/>
      <w:i w:val="0"/>
    </w:rPr>
  </w:style>
  <w:style w:type="character" w:customStyle="1" w:styleId="WW8Num406z2">
    <w:name w:val="WW8Num406z2"/>
    <w:rPr>
      <w:b w:val="0"/>
      <w:i w:val="0"/>
    </w:rPr>
  </w:style>
  <w:style w:type="character" w:customStyle="1" w:styleId="WW8Num406z3">
    <w:name w:val="WW8Num406z3"/>
    <w:rPr>
      <w:b/>
    </w:rPr>
  </w:style>
  <w:style w:type="character" w:customStyle="1" w:styleId="WW8Num407z0">
    <w:name w:val="WW8Num407z0"/>
    <w:rPr>
      <w:rFonts w:ascii="Symbol" w:hAnsi="Symbol" w:cs="Times New Roman"/>
    </w:rPr>
  </w:style>
  <w:style w:type="character" w:customStyle="1" w:styleId="WW8Num410z1">
    <w:name w:val="WW8Num410z1"/>
    <w:rPr>
      <w:rFonts w:ascii="Times New Roman" w:hAnsi="Times New Roman"/>
      <w:sz w:val="22"/>
    </w:rPr>
  </w:style>
  <w:style w:type="character" w:customStyle="1" w:styleId="WW8Num410z2">
    <w:name w:val="WW8Num410z2"/>
    <w:rPr>
      <w:color w:val="auto"/>
    </w:rPr>
  </w:style>
  <w:style w:type="character" w:customStyle="1" w:styleId="WW8Num411z0">
    <w:name w:val="WW8Num411z0"/>
    <w:rPr>
      <w:rFonts w:ascii="Arial" w:hAnsi="Arial"/>
      <w:b/>
      <w:sz w:val="22"/>
    </w:rPr>
  </w:style>
  <w:style w:type="character" w:customStyle="1" w:styleId="WW8Num411z1">
    <w:name w:val="WW8Num411z1"/>
    <w:rPr>
      <w:rFonts w:ascii="Times New Roman" w:hAnsi="Times New Roman"/>
      <w:sz w:val="22"/>
    </w:rPr>
  </w:style>
  <w:style w:type="character" w:customStyle="1" w:styleId="WW8Num412z0">
    <w:name w:val="WW8Num412z0"/>
    <w:rPr>
      <w:rFonts w:ascii="Symbol" w:hAnsi="Symbol" w:cs="Times New Roman"/>
    </w:rPr>
  </w:style>
  <w:style w:type="character" w:customStyle="1" w:styleId="WW8Num414z0">
    <w:name w:val="WW8Num414z0"/>
    <w:rPr>
      <w:rFonts w:ascii="Times New Roman" w:hAnsi="Times New Roman"/>
      <w:b/>
      <w:i w:val="0"/>
      <w:sz w:val="24"/>
    </w:rPr>
  </w:style>
  <w:style w:type="character" w:customStyle="1" w:styleId="WW8Num414z3">
    <w:name w:val="WW8Num414z3"/>
    <w:rPr>
      <w:b w:val="0"/>
      <w:i w:val="0"/>
    </w:rPr>
  </w:style>
  <w:style w:type="character" w:customStyle="1" w:styleId="WW8Num414z4">
    <w:name w:val="WW8Num414z4"/>
    <w:rPr>
      <w:b/>
    </w:rPr>
  </w:style>
  <w:style w:type="character" w:customStyle="1" w:styleId="WW8Num415z0">
    <w:name w:val="WW8Num415z0"/>
    <w:rPr>
      <w:rFonts w:ascii="Symbol" w:hAnsi="Symbol" w:cs="Times New Roman"/>
    </w:rPr>
  </w:style>
  <w:style w:type="character" w:customStyle="1" w:styleId="WW8Num416z0">
    <w:name w:val="WW8Num416z0"/>
    <w:rPr>
      <w:rFonts w:ascii="Symbol" w:hAnsi="Symbol"/>
    </w:rPr>
  </w:style>
  <w:style w:type="character" w:customStyle="1" w:styleId="WW8Num418z0">
    <w:name w:val="WW8Num418z0"/>
    <w:rPr>
      <w:b w:val="0"/>
      <w:i w:val="0"/>
      <w:sz w:val="20"/>
    </w:rPr>
  </w:style>
  <w:style w:type="character" w:customStyle="1" w:styleId="WW8Num418z1">
    <w:name w:val="WW8Num418z1"/>
    <w:rPr>
      <w:rFonts w:ascii="Arial" w:hAnsi="Arial"/>
      <w:b w:val="0"/>
      <w:i w:val="0"/>
    </w:rPr>
  </w:style>
  <w:style w:type="character" w:customStyle="1" w:styleId="WW8Num418z2">
    <w:name w:val="WW8Num418z2"/>
    <w:rPr>
      <w:b w:val="0"/>
      <w:i w:val="0"/>
    </w:rPr>
  </w:style>
  <w:style w:type="character" w:customStyle="1" w:styleId="WW8Num418z3">
    <w:name w:val="WW8Num418z3"/>
    <w:rPr>
      <w:b/>
    </w:rPr>
  </w:style>
  <w:style w:type="character" w:customStyle="1" w:styleId="WW8Num419z0">
    <w:name w:val="WW8Num419z0"/>
    <w:rPr>
      <w:rFonts w:ascii="Symbol" w:hAnsi="Symbol" w:cs="Times New Roman"/>
    </w:rPr>
  </w:style>
  <w:style w:type="character" w:customStyle="1" w:styleId="WW8Num420z0">
    <w:name w:val="WW8Num420z0"/>
    <w:rPr>
      <w:rFonts w:ascii="Symbol" w:hAnsi="Symbol"/>
    </w:rPr>
  </w:style>
  <w:style w:type="character" w:customStyle="1" w:styleId="WW8Num420z1">
    <w:name w:val="WW8Num420z1"/>
    <w:rPr>
      <w:rFonts w:ascii="Times New Roman" w:hAnsi="Times New Roman"/>
      <w:sz w:val="22"/>
    </w:rPr>
  </w:style>
  <w:style w:type="character" w:customStyle="1" w:styleId="WW8Num423z0">
    <w:name w:val="WW8Num423z0"/>
    <w:rPr>
      <w:b/>
    </w:rPr>
  </w:style>
  <w:style w:type="character" w:customStyle="1" w:styleId="WW8Num426z0">
    <w:name w:val="WW8Num426z0"/>
    <w:rPr>
      <w:b w:val="0"/>
      <w:i w:val="0"/>
      <w:sz w:val="20"/>
    </w:rPr>
  </w:style>
  <w:style w:type="character" w:customStyle="1" w:styleId="WW8Num426z1">
    <w:name w:val="WW8Num426z1"/>
    <w:rPr>
      <w:rFonts w:ascii="Garamond" w:hAnsi="Garamond"/>
      <w:b w:val="0"/>
      <w:i w:val="0"/>
      <w:sz w:val="20"/>
    </w:rPr>
  </w:style>
  <w:style w:type="character" w:customStyle="1" w:styleId="WW8Num426z3">
    <w:name w:val="WW8Num426z3"/>
    <w:rPr>
      <w:b w:val="0"/>
      <w:i w:val="0"/>
    </w:rPr>
  </w:style>
  <w:style w:type="character" w:customStyle="1" w:styleId="WW8Num426z4">
    <w:name w:val="WW8Num426z4"/>
    <w:rPr>
      <w:b/>
    </w:rPr>
  </w:style>
  <w:style w:type="character" w:customStyle="1" w:styleId="WW8Num427z0">
    <w:name w:val="WW8Num427z0"/>
    <w:rPr>
      <w:b/>
    </w:rPr>
  </w:style>
  <w:style w:type="character" w:customStyle="1" w:styleId="WW8Num427z1">
    <w:name w:val="WW8Num427z1"/>
    <w:rPr>
      <w:b w:val="0"/>
      <w:i w:val="0"/>
      <w:color w:val="auto"/>
    </w:rPr>
  </w:style>
  <w:style w:type="character" w:customStyle="1" w:styleId="WW8Num428z0">
    <w:name w:val="WW8Num428z0"/>
    <w:rPr>
      <w:b/>
    </w:rPr>
  </w:style>
  <w:style w:type="character" w:customStyle="1" w:styleId="WW8Num429z0">
    <w:name w:val="WW8Num429z0"/>
    <w:rPr>
      <w:rFonts w:ascii="Symbol" w:hAnsi="Symbol"/>
    </w:rPr>
  </w:style>
  <w:style w:type="character" w:customStyle="1" w:styleId="WW8Num429z1">
    <w:name w:val="WW8Num429z1"/>
    <w:rPr>
      <w:rFonts w:ascii="Courier New" w:hAnsi="Courier New"/>
    </w:rPr>
  </w:style>
  <w:style w:type="character" w:customStyle="1" w:styleId="WW8Num429z2">
    <w:name w:val="WW8Num429z2"/>
    <w:rPr>
      <w:rFonts w:ascii="Wingdings" w:hAnsi="Wingdings"/>
    </w:rPr>
  </w:style>
  <w:style w:type="character" w:customStyle="1" w:styleId="WW8Num430z0">
    <w:name w:val="WW8Num430z0"/>
    <w:rPr>
      <w:rFonts w:ascii="Symbol" w:hAnsi="Symbol" w:cs="Times New Roman"/>
    </w:rPr>
  </w:style>
  <w:style w:type="character" w:customStyle="1" w:styleId="WW8Num434z1">
    <w:name w:val="WW8Num434z1"/>
    <w:rPr>
      <w:rFonts w:ascii="Times New Roman" w:hAnsi="Times New Roman"/>
      <w:sz w:val="22"/>
    </w:rPr>
  </w:style>
  <w:style w:type="character" w:customStyle="1" w:styleId="WW8Num435z0">
    <w:name w:val="WW8Num435z0"/>
    <w:rPr>
      <w:b w:val="0"/>
      <w:i w:val="0"/>
      <w:sz w:val="20"/>
    </w:rPr>
  </w:style>
  <w:style w:type="character" w:customStyle="1" w:styleId="WW8Num435z1">
    <w:name w:val="WW8Num435z1"/>
    <w:rPr>
      <w:rFonts w:ascii="Arial" w:hAnsi="Arial"/>
      <w:b w:val="0"/>
      <w:i w:val="0"/>
    </w:rPr>
  </w:style>
  <w:style w:type="character" w:customStyle="1" w:styleId="WW8Num435z2">
    <w:name w:val="WW8Num435z2"/>
    <w:rPr>
      <w:b w:val="0"/>
      <w:i w:val="0"/>
    </w:rPr>
  </w:style>
  <w:style w:type="character" w:customStyle="1" w:styleId="WW8Num435z3">
    <w:name w:val="WW8Num435z3"/>
    <w:rPr>
      <w:b/>
    </w:rPr>
  </w:style>
  <w:style w:type="character" w:customStyle="1" w:styleId="WW8Num439z0">
    <w:name w:val="WW8Num439z0"/>
    <w:rPr>
      <w:color w:val="000000"/>
    </w:rPr>
  </w:style>
  <w:style w:type="character" w:customStyle="1" w:styleId="WW8Num440z0">
    <w:name w:val="WW8Num440z0"/>
    <w:rPr>
      <w:rFonts w:ascii="Symbol" w:hAnsi="Symbol" w:cs="Times New Roman"/>
    </w:rPr>
  </w:style>
  <w:style w:type="character" w:customStyle="1" w:styleId="WW8Num442z0">
    <w:name w:val="WW8Num442z0"/>
    <w:rPr>
      <w:rFonts w:ascii="Symbol" w:hAnsi="Symbol"/>
    </w:rPr>
  </w:style>
  <w:style w:type="character" w:customStyle="1" w:styleId="WW8Num444z0">
    <w:name w:val="WW8Num444z0"/>
    <w:rPr>
      <w:rFonts w:ascii="Futura Lt BT" w:hAnsi="Futura Lt BT" w:cs="Times New Roman"/>
      <w:b w:val="0"/>
      <w:i w:val="0"/>
      <w:color w:val="auto"/>
    </w:rPr>
  </w:style>
  <w:style w:type="character" w:customStyle="1" w:styleId="WW8Num444z2">
    <w:name w:val="WW8Num444z2"/>
    <w:rPr>
      <w:color w:val="auto"/>
    </w:rPr>
  </w:style>
  <w:style w:type="character" w:customStyle="1" w:styleId="WW8Num448z0">
    <w:name w:val="WW8Num448z0"/>
    <w:rPr>
      <w:b w:val="0"/>
      <w:i w:val="0"/>
      <w:caps w:val="0"/>
      <w:smallCaps w:val="0"/>
      <w:strike w:val="0"/>
      <w:dstrike w:val="0"/>
      <w:outline w:val="0"/>
      <w:shadow w:val="0"/>
      <w:vanish w:val="0"/>
      <w:color w:val="auto"/>
      <w:position w:val="0"/>
      <w:sz w:val="24"/>
      <w:vertAlign w:val="baseline"/>
    </w:rPr>
  </w:style>
  <w:style w:type="character" w:customStyle="1" w:styleId="WW8Num450z0">
    <w:name w:val="WW8Num450z0"/>
    <w:rPr>
      <w:rFonts w:ascii="Symbol" w:hAnsi="Symbol" w:cs="Times New Roman"/>
    </w:rPr>
  </w:style>
  <w:style w:type="character" w:customStyle="1" w:styleId="WW8Num451z0">
    <w:name w:val="WW8Num451z0"/>
    <w:rPr>
      <w:rFonts w:ascii="Symbol" w:hAnsi="Symbol" w:cs="Times New Roman"/>
    </w:rPr>
  </w:style>
  <w:style w:type="character" w:customStyle="1" w:styleId="WW8Num452z0">
    <w:name w:val="WW8Num452z0"/>
    <w:rPr>
      <w:b/>
      <w:i w:val="0"/>
    </w:rPr>
  </w:style>
  <w:style w:type="character" w:customStyle="1" w:styleId="WW8Num453z0">
    <w:name w:val="WW8Num453z0"/>
    <w:rPr>
      <w:b w:val="0"/>
      <w:i w:val="0"/>
      <w:sz w:val="20"/>
    </w:rPr>
  </w:style>
  <w:style w:type="character" w:customStyle="1" w:styleId="WW8Num453z1">
    <w:name w:val="WW8Num453z1"/>
    <w:rPr>
      <w:rFonts w:ascii="Futura Lt BT" w:hAnsi="Futura Lt BT"/>
      <w:b w:val="0"/>
      <w:i w:val="0"/>
      <w:sz w:val="20"/>
    </w:rPr>
  </w:style>
  <w:style w:type="character" w:customStyle="1" w:styleId="WW8Num453z2">
    <w:name w:val="WW8Num453z2"/>
    <w:rPr>
      <w:b w:val="0"/>
      <w:i w:val="0"/>
    </w:rPr>
  </w:style>
  <w:style w:type="character" w:customStyle="1" w:styleId="WW8Num453z3">
    <w:name w:val="WW8Num453z3"/>
    <w:rPr>
      <w:rFonts w:ascii="Futura Lt BT" w:hAnsi="Futura Lt BT"/>
      <w:b w:val="0"/>
      <w:i w:val="0"/>
    </w:rPr>
  </w:style>
  <w:style w:type="character" w:customStyle="1" w:styleId="WW8Num453z4">
    <w:name w:val="WW8Num453z4"/>
    <w:rPr>
      <w:b/>
    </w:rPr>
  </w:style>
  <w:style w:type="character" w:customStyle="1" w:styleId="WW8Num454z0">
    <w:name w:val="WW8Num454z0"/>
    <w:rPr>
      <w:rFonts w:ascii="Symbol" w:hAnsi="Symbol" w:cs="Times New Roman"/>
    </w:rPr>
  </w:style>
  <w:style w:type="character" w:customStyle="1" w:styleId="WW8Num455z1">
    <w:name w:val="WW8Num455z1"/>
    <w:rPr>
      <w:rFonts w:ascii="Times New Roman" w:hAnsi="Times New Roman"/>
      <w:color w:val="FF0000"/>
      <w:sz w:val="22"/>
    </w:rPr>
  </w:style>
  <w:style w:type="character" w:customStyle="1" w:styleId="WW8Num456z0">
    <w:name w:val="WW8Num456z0"/>
    <w:rPr>
      <w:rFonts w:ascii="Symbol" w:hAnsi="Symbol" w:cs="Times New Roman"/>
    </w:rPr>
  </w:style>
  <w:style w:type="character" w:customStyle="1" w:styleId="WW8Num458z1">
    <w:name w:val="WW8Num458z1"/>
    <w:rPr>
      <w:b w:val="0"/>
      <w:i w:val="0"/>
    </w:rPr>
  </w:style>
  <w:style w:type="character" w:customStyle="1" w:styleId="WW8Num460z0">
    <w:name w:val="WW8Num460z0"/>
    <w:rPr>
      <w:rFonts w:ascii="Symbol" w:hAnsi="Symbol" w:cs="Times New Roman"/>
    </w:rPr>
  </w:style>
  <w:style w:type="character" w:customStyle="1" w:styleId="WW8Num463z0">
    <w:name w:val="WW8Num463z0"/>
    <w:rPr>
      <w:b w:val="0"/>
      <w:i w:val="0"/>
    </w:rPr>
  </w:style>
  <w:style w:type="character" w:customStyle="1" w:styleId="WW8Num464z0">
    <w:name w:val="WW8Num464z0"/>
    <w:rPr>
      <w:b/>
      <w:i w:val="0"/>
    </w:rPr>
  </w:style>
  <w:style w:type="character" w:customStyle="1" w:styleId="WW8Num465z1">
    <w:name w:val="WW8Num465z1"/>
    <w:rPr>
      <w:rFonts w:ascii="Times New Roman" w:hAnsi="Times New Roman"/>
      <w:sz w:val="22"/>
    </w:rPr>
  </w:style>
  <w:style w:type="character" w:customStyle="1" w:styleId="WW8Num468z0">
    <w:name w:val="WW8Num468z0"/>
    <w:rPr>
      <w:b w:val="0"/>
      <w:i w:val="0"/>
    </w:rPr>
  </w:style>
  <w:style w:type="character" w:customStyle="1" w:styleId="WW8Num470z0">
    <w:name w:val="WW8Num470z0"/>
    <w:rPr>
      <w:b/>
    </w:rPr>
  </w:style>
  <w:style w:type="character" w:customStyle="1" w:styleId="WW8Num474z0">
    <w:name w:val="WW8Num474z0"/>
    <w:rPr>
      <w:rFonts w:ascii="Times New Roman" w:hAnsi="Times New Roman"/>
      <w:b/>
      <w:i w:val="0"/>
      <w:sz w:val="24"/>
    </w:rPr>
  </w:style>
  <w:style w:type="character" w:customStyle="1" w:styleId="WW8Num474z3">
    <w:name w:val="WW8Num474z3"/>
    <w:rPr>
      <w:b w:val="0"/>
      <w:i w:val="0"/>
    </w:rPr>
  </w:style>
  <w:style w:type="character" w:customStyle="1" w:styleId="WW8Num474z4">
    <w:name w:val="WW8Num474z4"/>
    <w:rPr>
      <w:b/>
    </w:rPr>
  </w:style>
  <w:style w:type="character" w:customStyle="1" w:styleId="WW8Num475z0">
    <w:name w:val="WW8Num475z0"/>
    <w:rPr>
      <w:rFonts w:ascii="Verdana" w:hAnsi="Verdana"/>
      <w:b/>
      <w:i w:val="0"/>
      <w:sz w:val="20"/>
    </w:rPr>
  </w:style>
  <w:style w:type="character" w:customStyle="1" w:styleId="WW8Num475z1">
    <w:name w:val="WW8Num475z1"/>
    <w:rPr>
      <w:rFonts w:ascii="Verdana" w:hAnsi="Verdana"/>
      <w:b/>
      <w:i w:val="0"/>
      <w:sz w:val="18"/>
    </w:rPr>
  </w:style>
  <w:style w:type="character" w:customStyle="1" w:styleId="WW8Num477z0">
    <w:name w:val="WW8Num477z0"/>
    <w:rPr>
      <w:b w:val="0"/>
      <w:i w:val="0"/>
      <w:sz w:val="20"/>
    </w:rPr>
  </w:style>
  <w:style w:type="character" w:customStyle="1" w:styleId="WW8Num477z1">
    <w:name w:val="WW8Num477z1"/>
    <w:rPr>
      <w:rFonts w:ascii="Arial" w:hAnsi="Arial"/>
      <w:b w:val="0"/>
      <w:i w:val="0"/>
    </w:rPr>
  </w:style>
  <w:style w:type="character" w:customStyle="1" w:styleId="WW8Num477z2">
    <w:name w:val="WW8Num477z2"/>
    <w:rPr>
      <w:b w:val="0"/>
      <w:i w:val="0"/>
    </w:rPr>
  </w:style>
  <w:style w:type="character" w:customStyle="1" w:styleId="WW8Num477z3">
    <w:name w:val="WW8Num477z3"/>
    <w:rPr>
      <w:b/>
    </w:rPr>
  </w:style>
  <w:style w:type="character" w:customStyle="1" w:styleId="WW8Num479z0">
    <w:name w:val="WW8Num479z0"/>
    <w:rPr>
      <w:rFonts w:ascii="Symbol" w:hAnsi="Symbol" w:cs="Times New Roman"/>
    </w:rPr>
  </w:style>
  <w:style w:type="character" w:customStyle="1" w:styleId="WW8Num481z0">
    <w:name w:val="WW8Num481z0"/>
    <w:rPr>
      <w:b/>
      <w:i w:val="0"/>
      <w:sz w:val="20"/>
    </w:rPr>
  </w:style>
  <w:style w:type="character" w:customStyle="1" w:styleId="WW8Num483z1">
    <w:name w:val="WW8Num483z1"/>
    <w:rPr>
      <w:b/>
      <w:i w:val="0"/>
    </w:rPr>
  </w:style>
  <w:style w:type="character" w:customStyle="1" w:styleId="WW8Num484z0">
    <w:name w:val="WW8Num484z0"/>
    <w:rPr>
      <w:rFonts w:ascii="Symbol" w:hAnsi="Symbol"/>
    </w:rPr>
  </w:style>
  <w:style w:type="character" w:customStyle="1" w:styleId="WW8Num485z1">
    <w:name w:val="WW8Num485z1"/>
    <w:rPr>
      <w:rFonts w:ascii="Times New Roman" w:hAnsi="Times New Roman"/>
      <w:sz w:val="22"/>
    </w:rPr>
  </w:style>
  <w:style w:type="character" w:customStyle="1" w:styleId="WW8Num485z2">
    <w:name w:val="WW8Num485z2"/>
    <w:rPr>
      <w:b w:val="0"/>
      <w:i w:val="0"/>
    </w:rPr>
  </w:style>
  <w:style w:type="character" w:customStyle="1" w:styleId="WW8Num488z0">
    <w:name w:val="WW8Num488z0"/>
    <w:rPr>
      <w:b/>
      <w:color w:val="000000"/>
    </w:rPr>
  </w:style>
  <w:style w:type="character" w:customStyle="1" w:styleId="WW8Num489z0">
    <w:name w:val="WW8Num489z0"/>
    <w:rPr>
      <w:color w:val="000000"/>
    </w:rPr>
  </w:style>
  <w:style w:type="character" w:customStyle="1" w:styleId="WW8Num490z0">
    <w:name w:val="WW8Num490z0"/>
    <w:rPr>
      <w:rFonts w:ascii="Bookman Old Style" w:hAnsi="Bookman Old Style"/>
      <w:b/>
      <w:sz w:val="20"/>
    </w:rPr>
  </w:style>
  <w:style w:type="character" w:customStyle="1" w:styleId="WW8Num491z1">
    <w:name w:val="WW8Num491z1"/>
    <w:rPr>
      <w:rFonts w:ascii="Times New Roman" w:hAnsi="Times New Roman"/>
      <w:sz w:val="22"/>
    </w:rPr>
  </w:style>
  <w:style w:type="character" w:customStyle="1" w:styleId="WW8Num492z0">
    <w:name w:val="WW8Num492z0"/>
    <w:rPr>
      <w:rFonts w:ascii="Symbol" w:hAnsi="Symbol" w:cs="Times New Roman"/>
    </w:rPr>
  </w:style>
  <w:style w:type="character" w:customStyle="1" w:styleId="WW8Num494z0">
    <w:name w:val="WW8Num494z0"/>
    <w:rPr>
      <w:rFonts w:ascii="Symbol" w:hAnsi="Symbol" w:cs="Times New Roman"/>
    </w:rPr>
  </w:style>
  <w:style w:type="character" w:customStyle="1" w:styleId="WW8Num495z0">
    <w:name w:val="WW8Num495z0"/>
    <w:rPr>
      <w:b w:val="0"/>
      <w:i w:val="0"/>
    </w:rPr>
  </w:style>
  <w:style w:type="character" w:customStyle="1" w:styleId="WW8Num496z0">
    <w:name w:val="WW8Num496z0"/>
    <w:rPr>
      <w:b w:val="0"/>
      <w:i w:val="0"/>
    </w:rPr>
  </w:style>
  <w:style w:type="character" w:customStyle="1" w:styleId="WW8Num497z0">
    <w:name w:val="WW8Num497z0"/>
    <w:rPr>
      <w:rFonts w:ascii="Symbol" w:hAnsi="Symbol" w:cs="Times New Roman"/>
    </w:rPr>
  </w:style>
  <w:style w:type="character" w:customStyle="1" w:styleId="WW8Num502z0">
    <w:name w:val="WW8Num502z0"/>
    <w:rPr>
      <w:sz w:val="20"/>
    </w:rPr>
  </w:style>
  <w:style w:type="character" w:customStyle="1" w:styleId="WW8Num502z1">
    <w:name w:val="WW8Num502z1"/>
    <w:rPr>
      <w:sz w:val="24"/>
    </w:rPr>
  </w:style>
  <w:style w:type="character" w:customStyle="1" w:styleId="WW8Num503z0">
    <w:name w:val="WW8Num503z0"/>
    <w:rPr>
      <w:b/>
      <w:sz w:val="20"/>
    </w:rPr>
  </w:style>
  <w:style w:type="character" w:customStyle="1" w:styleId="WW8Num503z2">
    <w:name w:val="WW8Num503z2"/>
    <w:rPr>
      <w:b/>
      <w:sz w:val="22"/>
    </w:rPr>
  </w:style>
  <w:style w:type="character" w:customStyle="1" w:styleId="WW8Num504z0">
    <w:name w:val="WW8Num504z0"/>
    <w:rPr>
      <w:b w:val="0"/>
      <w:i w:val="0"/>
    </w:rPr>
  </w:style>
  <w:style w:type="character" w:customStyle="1" w:styleId="WW8Num506z0">
    <w:name w:val="WW8Num506z0"/>
    <w:rPr>
      <w:b/>
    </w:rPr>
  </w:style>
  <w:style w:type="character" w:customStyle="1" w:styleId="WW8Num507z0">
    <w:name w:val="WW8Num507z0"/>
    <w:rPr>
      <w:b/>
      <w:i w:val="0"/>
    </w:rPr>
  </w:style>
  <w:style w:type="character" w:customStyle="1" w:styleId="WW8Num510z0">
    <w:name w:val="WW8Num510z0"/>
    <w:rPr>
      <w:rFonts w:ascii="Arial" w:hAnsi="Arial"/>
      <w:b/>
      <w:i w:val="0"/>
      <w:sz w:val="22"/>
    </w:rPr>
  </w:style>
  <w:style w:type="character" w:customStyle="1" w:styleId="WW8Num510z1">
    <w:name w:val="WW8Num510z1"/>
    <w:rPr>
      <w:color w:val="auto"/>
    </w:rPr>
  </w:style>
  <w:style w:type="character" w:customStyle="1" w:styleId="WW8Num512z0">
    <w:name w:val="WW8Num512z0"/>
    <w:rPr>
      <w:rFonts w:ascii="Symbol" w:hAnsi="Symbol" w:cs="Times New Roman"/>
    </w:rPr>
  </w:style>
  <w:style w:type="character" w:customStyle="1" w:styleId="WW8Num514z0">
    <w:name w:val="WW8Num514z0"/>
    <w:rPr>
      <w:b/>
    </w:rPr>
  </w:style>
  <w:style w:type="character" w:customStyle="1" w:styleId="WW8Num516z0">
    <w:name w:val="WW8Num516z0"/>
    <w:rPr>
      <w:rFonts w:ascii="Symbol" w:hAnsi="Symbol" w:cs="Times New Roman"/>
    </w:rPr>
  </w:style>
  <w:style w:type="character" w:customStyle="1" w:styleId="WW8Num518z0">
    <w:name w:val="WW8Num518z0"/>
    <w:rPr>
      <w:b/>
    </w:rPr>
  </w:style>
  <w:style w:type="character" w:customStyle="1" w:styleId="WW8Num519z0">
    <w:name w:val="WW8Num519z0"/>
    <w:rPr>
      <w:b/>
    </w:rPr>
  </w:style>
  <w:style w:type="character" w:customStyle="1" w:styleId="WW8Num522z0">
    <w:name w:val="WW8Num522z0"/>
    <w:rPr>
      <w:b/>
      <w:i w:val="0"/>
      <w:sz w:val="20"/>
    </w:rPr>
  </w:style>
  <w:style w:type="character" w:customStyle="1" w:styleId="WW8Num524z0">
    <w:name w:val="WW8Num524z0"/>
    <w:rPr>
      <w:rFonts w:ascii="Symbol" w:hAnsi="Symbol" w:cs="Times New Roman"/>
    </w:rPr>
  </w:style>
  <w:style w:type="character" w:customStyle="1" w:styleId="WW8Num525z0">
    <w:name w:val="WW8Num525z0"/>
    <w:rPr>
      <w:rFonts w:ascii="Arial" w:hAnsi="Arial"/>
      <w:b/>
      <w:sz w:val="22"/>
    </w:rPr>
  </w:style>
  <w:style w:type="character" w:customStyle="1" w:styleId="WW8Num525z1">
    <w:name w:val="WW8Num525z1"/>
    <w:rPr>
      <w:rFonts w:ascii="Times New Roman" w:hAnsi="Times New Roman"/>
      <w:sz w:val="22"/>
    </w:rPr>
  </w:style>
  <w:style w:type="character" w:customStyle="1" w:styleId="WW8Num527z0">
    <w:name w:val="WW8Num527z0"/>
    <w:rPr>
      <w:color w:val="auto"/>
    </w:rPr>
  </w:style>
  <w:style w:type="character" w:customStyle="1" w:styleId="WW8Num527z1">
    <w:name w:val="WW8Num527z1"/>
    <w:rPr>
      <w:rFonts w:ascii="Futura Lt BT" w:hAnsi="Futura Lt BT" w:cs="Times New Roman"/>
      <w:b w:val="0"/>
      <w:i w:val="0"/>
      <w:color w:val="auto"/>
    </w:rPr>
  </w:style>
  <w:style w:type="character" w:customStyle="1" w:styleId="WW8Num528z0">
    <w:name w:val="WW8Num528z0"/>
    <w:rPr>
      <w:b w:val="0"/>
      <w:i w:val="0"/>
      <w:sz w:val="20"/>
    </w:rPr>
  </w:style>
  <w:style w:type="character" w:customStyle="1" w:styleId="WW8Num528z1">
    <w:name w:val="WW8Num528z1"/>
    <w:rPr>
      <w:rFonts w:ascii="Arial" w:hAnsi="Arial"/>
      <w:b w:val="0"/>
      <w:i w:val="0"/>
    </w:rPr>
  </w:style>
  <w:style w:type="character" w:customStyle="1" w:styleId="WW8Num528z2">
    <w:name w:val="WW8Num528z2"/>
    <w:rPr>
      <w:b w:val="0"/>
      <w:i w:val="0"/>
    </w:rPr>
  </w:style>
  <w:style w:type="character" w:customStyle="1" w:styleId="WW8Num528z3">
    <w:name w:val="WW8Num528z3"/>
    <w:rPr>
      <w:b/>
    </w:rPr>
  </w:style>
  <w:style w:type="character" w:customStyle="1" w:styleId="WW8Num529z0">
    <w:name w:val="WW8Num529z0"/>
    <w:rPr>
      <w:rFonts w:ascii="Symbol" w:hAnsi="Symbol" w:cs="Times New Roman"/>
      <w:color w:val="auto"/>
      <w:sz w:val="20"/>
      <w:szCs w:val="20"/>
    </w:rPr>
  </w:style>
  <w:style w:type="character" w:customStyle="1" w:styleId="WW8Num530z0">
    <w:name w:val="WW8Num530z0"/>
    <w:rPr>
      <w:b w:val="0"/>
      <w:i w:val="0"/>
      <w:caps w:val="0"/>
      <w:smallCaps w:val="0"/>
      <w:strike w:val="0"/>
      <w:dstrike w:val="0"/>
      <w:shadow w:val="0"/>
      <w:vanish w:val="0"/>
      <w:color w:val="auto"/>
      <w:position w:val="0"/>
      <w:sz w:val="24"/>
      <w:vertAlign w:val="baseline"/>
    </w:rPr>
  </w:style>
  <w:style w:type="character" w:customStyle="1" w:styleId="WW8Num531z0">
    <w:name w:val="WW8Num531z0"/>
    <w:rPr>
      <w:b w:val="0"/>
      <w:i w:val="0"/>
      <w:sz w:val="20"/>
      <w:szCs w:val="20"/>
    </w:rPr>
  </w:style>
  <w:style w:type="character" w:customStyle="1" w:styleId="WW8Num531z1">
    <w:name w:val="WW8Num531z1"/>
    <w:rPr>
      <w:rFonts w:ascii="Arial" w:hAnsi="Arial" w:cs="Arial"/>
      <w:b w:val="0"/>
      <w:i w:val="0"/>
    </w:rPr>
  </w:style>
  <w:style w:type="character" w:customStyle="1" w:styleId="WW8Num531z2">
    <w:name w:val="WW8Num531z2"/>
    <w:rPr>
      <w:b w:val="0"/>
      <w:i w:val="0"/>
    </w:rPr>
  </w:style>
  <w:style w:type="character" w:customStyle="1" w:styleId="WW8Num531z4">
    <w:name w:val="WW8Num531z4"/>
    <w:rPr>
      <w:b/>
    </w:rPr>
  </w:style>
  <w:style w:type="character" w:customStyle="1" w:styleId="WW8Num533z0">
    <w:name w:val="WW8Num533z0"/>
    <w:rPr>
      <w:b/>
    </w:rPr>
  </w:style>
  <w:style w:type="character" w:customStyle="1" w:styleId="WW8Num534z0">
    <w:name w:val="WW8Num534z0"/>
    <w:rPr>
      <w:b/>
      <w:i w:val="0"/>
    </w:rPr>
  </w:style>
  <w:style w:type="character" w:customStyle="1" w:styleId="WW8Num535z0">
    <w:name w:val="WW8Num535z0"/>
    <w:rPr>
      <w:sz w:val="22"/>
      <w:szCs w:val="22"/>
    </w:rPr>
  </w:style>
  <w:style w:type="character" w:customStyle="1" w:styleId="WW8Num539z0">
    <w:name w:val="WW8Num539z0"/>
    <w:rPr>
      <w:rFonts w:ascii="Futura Lt BT" w:hAnsi="Futura Lt BT" w:cs="Times New Roman"/>
      <w:b w:val="0"/>
      <w:i w:val="0"/>
      <w:color w:val="auto"/>
    </w:rPr>
  </w:style>
  <w:style w:type="character" w:customStyle="1" w:styleId="WW8Num539z2">
    <w:name w:val="WW8Num539z2"/>
    <w:rPr>
      <w:color w:val="auto"/>
    </w:rPr>
  </w:style>
  <w:style w:type="character" w:customStyle="1" w:styleId="WW8Num540z0">
    <w:name w:val="WW8Num540z0"/>
    <w:rPr>
      <w:b w:val="0"/>
      <w:i w:val="0"/>
    </w:rPr>
  </w:style>
  <w:style w:type="character" w:customStyle="1" w:styleId="WW8Num542z0">
    <w:name w:val="WW8Num542z0"/>
    <w:rPr>
      <w:b w:val="0"/>
      <w:sz w:val="20"/>
      <w:szCs w:val="20"/>
    </w:rPr>
  </w:style>
  <w:style w:type="character" w:customStyle="1" w:styleId="WW8Num544z0">
    <w:name w:val="WW8Num544z0"/>
    <w:rPr>
      <w:rFonts w:ascii="Book Antiqua" w:hAnsi="Book Antiqua"/>
      <w:b w:val="0"/>
      <w:i w:val="0"/>
      <w:sz w:val="24"/>
    </w:rPr>
  </w:style>
  <w:style w:type="character" w:customStyle="1" w:styleId="WW8Num544z1">
    <w:name w:val="WW8Num544z1"/>
    <w:rPr>
      <w:rFonts w:ascii="Garamond" w:hAnsi="Garamond"/>
      <w:b w:val="0"/>
      <w:i w:val="0"/>
      <w:sz w:val="20"/>
    </w:rPr>
  </w:style>
  <w:style w:type="character" w:customStyle="1" w:styleId="WW8Num544z3">
    <w:name w:val="WW8Num544z3"/>
    <w:rPr>
      <w:b w:val="0"/>
      <w:i w:val="0"/>
    </w:rPr>
  </w:style>
  <w:style w:type="character" w:customStyle="1" w:styleId="WW8Num544z4">
    <w:name w:val="WW8Num544z4"/>
    <w:rPr>
      <w:b/>
    </w:rPr>
  </w:style>
  <w:style w:type="character" w:customStyle="1" w:styleId="WW8Num547z0">
    <w:name w:val="WW8Num547z0"/>
    <w:rPr>
      <w:rFonts w:ascii="Symbol" w:hAnsi="Symbol"/>
    </w:rPr>
  </w:style>
  <w:style w:type="character" w:customStyle="1" w:styleId="WW8Num550z0">
    <w:name w:val="WW8Num550z0"/>
    <w:rPr>
      <w:color w:val="auto"/>
    </w:rPr>
  </w:style>
  <w:style w:type="character" w:customStyle="1" w:styleId="WW8Num552z1">
    <w:name w:val="WW8Num552z1"/>
    <w:rPr>
      <w:b/>
      <w:i w:val="0"/>
    </w:rPr>
  </w:style>
  <w:style w:type="character" w:customStyle="1" w:styleId="WW8Num554z0">
    <w:name w:val="WW8Num554z0"/>
    <w:rPr>
      <w:rFonts w:ascii="Symbol" w:hAnsi="Symbol"/>
    </w:rPr>
  </w:style>
  <w:style w:type="character" w:customStyle="1" w:styleId="WW8Num556z0">
    <w:name w:val="WW8Num556z0"/>
    <w:rPr>
      <w:rFonts w:ascii="Symbol" w:hAnsi="Symbol" w:cs="Times New Roman"/>
      <w:color w:val="auto"/>
      <w:sz w:val="20"/>
      <w:szCs w:val="20"/>
    </w:rPr>
  </w:style>
  <w:style w:type="character" w:customStyle="1" w:styleId="WW8Num557z1">
    <w:name w:val="WW8Num557z1"/>
    <w:rPr>
      <w:rFonts w:ascii="Times New Roman" w:hAnsi="Times New Roman"/>
      <w:sz w:val="22"/>
    </w:rPr>
  </w:style>
  <w:style w:type="character" w:customStyle="1" w:styleId="WW8Num558z0">
    <w:name w:val="WW8Num558z0"/>
    <w:rPr>
      <w:rFonts w:ascii="Symbol" w:hAnsi="Symbol" w:cs="Times New Roman"/>
    </w:rPr>
  </w:style>
  <w:style w:type="character" w:customStyle="1" w:styleId="WW8Num559z0">
    <w:name w:val="WW8Num559z0"/>
    <w:rPr>
      <w:b/>
    </w:rPr>
  </w:style>
  <w:style w:type="character" w:customStyle="1" w:styleId="WW8Num560z0">
    <w:name w:val="WW8Num560z0"/>
    <w:rPr>
      <w:rFonts w:ascii="Symbol" w:hAnsi="Symbol" w:cs="Times New Roman"/>
    </w:rPr>
  </w:style>
  <w:style w:type="character" w:customStyle="1" w:styleId="WW8Num563z0">
    <w:name w:val="WW8Num563z0"/>
    <w:rPr>
      <w:b/>
      <w:sz w:val="20"/>
    </w:rPr>
  </w:style>
  <w:style w:type="character" w:customStyle="1" w:styleId="WW8Num563z1">
    <w:name w:val="WW8Num563z1"/>
    <w:rPr>
      <w:rFonts w:ascii="Arial" w:hAnsi="Arial"/>
      <w:b w:val="0"/>
      <w:i w:val="0"/>
    </w:rPr>
  </w:style>
  <w:style w:type="character" w:customStyle="1" w:styleId="WW8Num563z2">
    <w:name w:val="WW8Num563z2"/>
    <w:rPr>
      <w:b w:val="0"/>
      <w:i w:val="0"/>
    </w:rPr>
  </w:style>
  <w:style w:type="character" w:customStyle="1" w:styleId="WW8Num563z3">
    <w:name w:val="WW8Num563z3"/>
    <w:rPr>
      <w:b/>
    </w:rPr>
  </w:style>
  <w:style w:type="character" w:customStyle="1" w:styleId="WW8Num565z0">
    <w:name w:val="WW8Num565z0"/>
    <w:rPr>
      <w:color w:val="auto"/>
    </w:rPr>
  </w:style>
  <w:style w:type="character" w:customStyle="1" w:styleId="WW8Num565z1">
    <w:name w:val="WW8Num565z1"/>
    <w:rPr>
      <w:b/>
      <w:i w:val="0"/>
      <w:color w:val="auto"/>
    </w:rPr>
  </w:style>
  <w:style w:type="character" w:customStyle="1" w:styleId="WW8Num568z1">
    <w:name w:val="WW8Num568z1"/>
    <w:rPr>
      <w:rFonts w:ascii="Times New Roman" w:hAnsi="Times New Roman"/>
      <w:color w:val="auto"/>
      <w:sz w:val="22"/>
    </w:rPr>
  </w:style>
  <w:style w:type="character" w:customStyle="1" w:styleId="WW8Num570z0">
    <w:name w:val="WW8Num570z0"/>
    <w:rPr>
      <w:rFonts w:ascii="Symbol" w:hAnsi="Symbol" w:cs="Times New Roman"/>
    </w:rPr>
  </w:style>
  <w:style w:type="character" w:customStyle="1" w:styleId="WW8Num571z0">
    <w:name w:val="WW8Num571z0"/>
    <w:rPr>
      <w:b w:val="0"/>
      <w:i w:val="0"/>
      <w:sz w:val="20"/>
    </w:rPr>
  </w:style>
  <w:style w:type="character" w:customStyle="1" w:styleId="WW8Num571z1">
    <w:name w:val="WW8Num571z1"/>
    <w:rPr>
      <w:rFonts w:ascii="Garamond" w:hAnsi="Garamond"/>
      <w:b w:val="0"/>
      <w:i w:val="0"/>
      <w:sz w:val="20"/>
    </w:rPr>
  </w:style>
  <w:style w:type="character" w:customStyle="1" w:styleId="WW8Num571z3">
    <w:name w:val="WW8Num571z3"/>
    <w:rPr>
      <w:b w:val="0"/>
      <w:i w:val="0"/>
    </w:rPr>
  </w:style>
  <w:style w:type="character" w:customStyle="1" w:styleId="WW8Num571z4">
    <w:name w:val="WW8Num571z4"/>
    <w:rPr>
      <w:b/>
    </w:rPr>
  </w:style>
  <w:style w:type="character" w:customStyle="1" w:styleId="WW8Num572z0">
    <w:name w:val="WW8Num572z0"/>
    <w:rPr>
      <w:sz w:val="22"/>
      <w:szCs w:val="22"/>
    </w:rPr>
  </w:style>
  <w:style w:type="character" w:customStyle="1" w:styleId="WW8Num573z0">
    <w:name w:val="WW8Num573z0"/>
    <w:rPr>
      <w:b w:val="0"/>
      <w:i w:val="0"/>
      <w:caps w:val="0"/>
      <w:smallCaps w:val="0"/>
      <w:strike w:val="0"/>
      <w:dstrike w:val="0"/>
      <w:outline w:val="0"/>
      <w:shadow w:val="0"/>
      <w:vanish w:val="0"/>
      <w:color w:val="auto"/>
      <w:position w:val="0"/>
      <w:sz w:val="24"/>
      <w:vertAlign w:val="baseline"/>
    </w:rPr>
  </w:style>
  <w:style w:type="character" w:customStyle="1" w:styleId="WW8Num574z0">
    <w:name w:val="WW8Num574z0"/>
    <w:rPr>
      <w:rFonts w:ascii="Symbol" w:hAnsi="Symbol" w:cs="Times New Roman"/>
    </w:rPr>
  </w:style>
  <w:style w:type="character" w:customStyle="1" w:styleId="WW8Num575z1">
    <w:name w:val="WW8Num575z1"/>
    <w:rPr>
      <w:rFonts w:ascii="Times New Roman" w:hAnsi="Times New Roman"/>
      <w:sz w:val="22"/>
    </w:rPr>
  </w:style>
  <w:style w:type="character" w:customStyle="1" w:styleId="WW8Num576z0">
    <w:name w:val="WW8Num576z0"/>
    <w:rPr>
      <w:b/>
    </w:rPr>
  </w:style>
  <w:style w:type="character" w:customStyle="1" w:styleId="WW8Num576z1">
    <w:name w:val="WW8Num576z1"/>
    <w:rPr>
      <w:b/>
      <w:color w:val="auto"/>
    </w:rPr>
  </w:style>
  <w:style w:type="character" w:customStyle="1" w:styleId="WW8Num577z0">
    <w:name w:val="WW8Num577z0"/>
    <w:rPr>
      <w:b/>
    </w:rPr>
  </w:style>
  <w:style w:type="character" w:customStyle="1" w:styleId="WW8Num578z0">
    <w:name w:val="WW8Num578z0"/>
    <w:rPr>
      <w:color w:val="000000"/>
    </w:rPr>
  </w:style>
  <w:style w:type="character" w:customStyle="1" w:styleId="WW8Num579z0">
    <w:name w:val="WW8Num579z0"/>
    <w:rPr>
      <w:rFonts w:ascii="Bookman Old Style" w:hAnsi="Bookman Old Style"/>
    </w:rPr>
  </w:style>
  <w:style w:type="character" w:customStyle="1" w:styleId="WW8Num581z0">
    <w:name w:val="WW8Num581z0"/>
    <w:rPr>
      <w:b/>
    </w:rPr>
  </w:style>
  <w:style w:type="character" w:customStyle="1" w:styleId="WW8Num582z1">
    <w:name w:val="WW8Num582z1"/>
    <w:rPr>
      <w:rFonts w:ascii="Times New Roman" w:hAnsi="Times New Roman"/>
      <w:sz w:val="22"/>
    </w:rPr>
  </w:style>
  <w:style w:type="character" w:customStyle="1" w:styleId="WW8Num582z2">
    <w:name w:val="WW8Num582z2"/>
    <w:rPr>
      <w:b w:val="0"/>
      <w:i w:val="0"/>
    </w:rPr>
  </w:style>
  <w:style w:type="character" w:customStyle="1" w:styleId="WW8Num583z1">
    <w:name w:val="WW8Num583z1"/>
    <w:rPr>
      <w:rFonts w:ascii="Times New Roman" w:hAnsi="Times New Roman"/>
      <w:sz w:val="22"/>
    </w:rPr>
  </w:style>
  <w:style w:type="character" w:customStyle="1" w:styleId="WW8Num584z1">
    <w:name w:val="WW8Num584z1"/>
    <w:rPr>
      <w:rFonts w:ascii="Times New Roman" w:hAnsi="Times New Roman"/>
      <w:sz w:val="22"/>
    </w:rPr>
  </w:style>
  <w:style w:type="character" w:customStyle="1" w:styleId="WW8Num585z0">
    <w:name w:val="WW8Num585z0"/>
    <w:rPr>
      <w:rFonts w:ascii="Symbol" w:hAnsi="Symbol"/>
    </w:rPr>
  </w:style>
  <w:style w:type="character" w:customStyle="1" w:styleId="WW8Num585z1">
    <w:name w:val="WW8Num585z1"/>
    <w:rPr>
      <w:rFonts w:ascii="Courier New" w:hAnsi="Courier New"/>
    </w:rPr>
  </w:style>
  <w:style w:type="character" w:customStyle="1" w:styleId="WW8Num585z2">
    <w:name w:val="WW8Num585z2"/>
    <w:rPr>
      <w:rFonts w:ascii="Wingdings" w:hAnsi="Wingdings"/>
    </w:rPr>
  </w:style>
  <w:style w:type="character" w:customStyle="1" w:styleId="WW8Num586z0">
    <w:name w:val="WW8Num586z0"/>
    <w:rPr>
      <w:b/>
    </w:rPr>
  </w:style>
  <w:style w:type="character" w:customStyle="1" w:styleId="WW8Num587z1">
    <w:name w:val="WW8Num587z1"/>
    <w:rPr>
      <w:b/>
      <w:i w:val="0"/>
    </w:rPr>
  </w:style>
  <w:style w:type="character" w:customStyle="1" w:styleId="WW8Num588z0">
    <w:name w:val="WW8Num588z0"/>
    <w:rPr>
      <w:rFonts w:ascii="Symbol" w:hAnsi="Symbol" w:cs="Times New Roman"/>
      <w:color w:val="auto"/>
      <w:sz w:val="20"/>
      <w:szCs w:val="20"/>
    </w:rPr>
  </w:style>
  <w:style w:type="character" w:customStyle="1" w:styleId="WW8Num590z0">
    <w:name w:val="WW8Num590z0"/>
    <w:rPr>
      <w:b/>
      <w:u w:val="single"/>
    </w:rPr>
  </w:style>
  <w:style w:type="character" w:customStyle="1" w:styleId="WW8Num592z0">
    <w:name w:val="WW8Num592z0"/>
    <w:rPr>
      <w:b/>
    </w:rPr>
  </w:style>
  <w:style w:type="character" w:customStyle="1" w:styleId="WW8Num595z0">
    <w:name w:val="WW8Num595z0"/>
    <w:rPr>
      <w:b/>
      <w:i w:val="0"/>
    </w:rPr>
  </w:style>
  <w:style w:type="character" w:customStyle="1" w:styleId="WW8Num596z0">
    <w:name w:val="WW8Num596z0"/>
    <w:rPr>
      <w:b/>
    </w:rPr>
  </w:style>
  <w:style w:type="character" w:customStyle="1" w:styleId="WW8Num597z0">
    <w:name w:val="WW8Num597z0"/>
    <w:rPr>
      <w:rFonts w:ascii="Times New Roman" w:hAnsi="Times New Roman"/>
      <w:b w:val="0"/>
      <w:i w:val="0"/>
      <w:strike w:val="0"/>
      <w:dstrike w:val="0"/>
      <w:color w:val="auto"/>
      <w:sz w:val="24"/>
    </w:rPr>
  </w:style>
  <w:style w:type="character" w:customStyle="1" w:styleId="WW8Num602z0">
    <w:name w:val="WW8Num602z0"/>
    <w:rPr>
      <w:b/>
      <w:i w:val="0"/>
      <w:sz w:val="24"/>
    </w:rPr>
  </w:style>
  <w:style w:type="character" w:customStyle="1" w:styleId="WW8Num602z1">
    <w:name w:val="WW8Num602z1"/>
    <w:rPr>
      <w:b w:val="0"/>
      <w:i w:val="0"/>
      <w:caps w:val="0"/>
      <w:smallCaps w:val="0"/>
      <w:strike w:val="0"/>
      <w:dstrike w:val="0"/>
      <w:shadow w:val="0"/>
      <w:vanish w:val="0"/>
      <w:color w:val="auto"/>
      <w:position w:val="0"/>
      <w:sz w:val="24"/>
      <w:vertAlign w:val="baseline"/>
    </w:rPr>
  </w:style>
  <w:style w:type="character" w:customStyle="1" w:styleId="WW8Num603z0">
    <w:name w:val="WW8Num603z0"/>
    <w:rPr>
      <w:rFonts w:ascii="Symbol" w:hAnsi="Symbol" w:cs="Times New Roman"/>
    </w:rPr>
  </w:style>
  <w:style w:type="character" w:customStyle="1" w:styleId="WW8Num605z0">
    <w:name w:val="WW8Num605z0"/>
    <w:rPr>
      <w:b/>
    </w:rPr>
  </w:style>
  <w:style w:type="character" w:customStyle="1" w:styleId="WW8Num606z0">
    <w:name w:val="WW8Num606z0"/>
    <w:rPr>
      <w:b/>
    </w:rPr>
  </w:style>
  <w:style w:type="character" w:customStyle="1" w:styleId="WW8Num608z0">
    <w:name w:val="WW8Num608z0"/>
    <w:rPr>
      <w:b/>
    </w:rPr>
  </w:style>
  <w:style w:type="character" w:customStyle="1" w:styleId="WW8Num608z1">
    <w:name w:val="WW8Num608z1"/>
    <w:rPr>
      <w:b/>
      <w:color w:val="auto"/>
    </w:rPr>
  </w:style>
  <w:style w:type="character" w:customStyle="1" w:styleId="WW8Num610z0">
    <w:name w:val="WW8Num610z0"/>
    <w:rPr>
      <w:b w:val="0"/>
      <w:i w:val="0"/>
      <w:sz w:val="20"/>
    </w:rPr>
  </w:style>
  <w:style w:type="character" w:customStyle="1" w:styleId="WW8Num610z1">
    <w:name w:val="WW8Num610z1"/>
    <w:rPr>
      <w:rFonts w:ascii="Garamond" w:hAnsi="Garamond"/>
      <w:b w:val="0"/>
      <w:i w:val="0"/>
      <w:sz w:val="20"/>
    </w:rPr>
  </w:style>
  <w:style w:type="character" w:customStyle="1" w:styleId="WW8Num610z3">
    <w:name w:val="WW8Num610z3"/>
    <w:rPr>
      <w:b w:val="0"/>
      <w:i w:val="0"/>
    </w:rPr>
  </w:style>
  <w:style w:type="character" w:customStyle="1" w:styleId="WW8Num610z4">
    <w:name w:val="WW8Num610z4"/>
    <w:rPr>
      <w:b/>
    </w:rPr>
  </w:style>
  <w:style w:type="character" w:customStyle="1" w:styleId="WW8Num611z0">
    <w:name w:val="WW8Num611z0"/>
    <w:rPr>
      <w:color w:val="000000"/>
    </w:rPr>
  </w:style>
  <w:style w:type="character" w:customStyle="1" w:styleId="WW8Num611z1">
    <w:name w:val="WW8Num611z1"/>
    <w:rPr>
      <w:rFonts w:ascii="Times New Roman" w:hAnsi="Times New Roman"/>
      <w:color w:val="000000"/>
      <w:sz w:val="22"/>
    </w:rPr>
  </w:style>
  <w:style w:type="character" w:customStyle="1" w:styleId="WW8Num612z0">
    <w:name w:val="WW8Num612z0"/>
    <w:rPr>
      <w:b/>
    </w:rPr>
  </w:style>
  <w:style w:type="character" w:customStyle="1" w:styleId="WW8Num613z0">
    <w:name w:val="WW8Num613z0"/>
    <w:rPr>
      <w:rFonts w:ascii="Symbol" w:hAnsi="Symbol"/>
    </w:rPr>
  </w:style>
  <w:style w:type="character" w:customStyle="1" w:styleId="WW8Num613z1">
    <w:name w:val="WW8Num613z1"/>
    <w:rPr>
      <w:rFonts w:ascii="Courier New" w:hAnsi="Courier New"/>
    </w:rPr>
  </w:style>
  <w:style w:type="character" w:customStyle="1" w:styleId="WW8Num613z2">
    <w:name w:val="WW8Num613z2"/>
    <w:rPr>
      <w:rFonts w:ascii="Wingdings" w:hAnsi="Wingdings"/>
    </w:rPr>
  </w:style>
  <w:style w:type="character" w:customStyle="1" w:styleId="WW8Num618z1">
    <w:name w:val="WW8Num618z1"/>
    <w:rPr>
      <w:b w:val="0"/>
      <w:i w:val="0"/>
    </w:rPr>
  </w:style>
  <w:style w:type="character" w:customStyle="1" w:styleId="WW8Num620z0">
    <w:name w:val="WW8Num620z0"/>
    <w:rPr>
      <w:b/>
    </w:rPr>
  </w:style>
  <w:style w:type="character" w:customStyle="1" w:styleId="WW8Num621z0">
    <w:name w:val="WW8Num621z0"/>
    <w:rPr>
      <w:b/>
    </w:rPr>
  </w:style>
  <w:style w:type="character" w:customStyle="1" w:styleId="WW8Num622z0">
    <w:name w:val="WW8Num622z0"/>
    <w:rPr>
      <w:b/>
    </w:rPr>
  </w:style>
  <w:style w:type="character" w:customStyle="1" w:styleId="WW8Num624z0">
    <w:name w:val="WW8Num624z0"/>
    <w:rPr>
      <w:rFonts w:ascii="Symbol" w:hAnsi="Symbol" w:cs="Times New Roman"/>
    </w:rPr>
  </w:style>
  <w:style w:type="character" w:customStyle="1" w:styleId="WW8Num627z1">
    <w:name w:val="WW8Num627z1"/>
    <w:rPr>
      <w:rFonts w:ascii="Times New Roman" w:hAnsi="Times New Roman"/>
      <w:sz w:val="22"/>
    </w:rPr>
  </w:style>
  <w:style w:type="character" w:customStyle="1" w:styleId="WW8Num627z2">
    <w:name w:val="WW8Num627z2"/>
    <w:rPr>
      <w:b w:val="0"/>
      <w:i w:val="0"/>
    </w:rPr>
  </w:style>
  <w:style w:type="character" w:customStyle="1" w:styleId="WW8Num628z0">
    <w:name w:val="WW8Num628z0"/>
    <w:rPr>
      <w:rFonts w:ascii="Symbol" w:hAnsi="Symbol"/>
    </w:rPr>
  </w:style>
  <w:style w:type="character" w:customStyle="1" w:styleId="WW8Num629z0">
    <w:name w:val="WW8Num629z0"/>
    <w:rPr>
      <w:rFonts w:ascii="Symbol" w:hAnsi="Symbol" w:cs="Times New Roman"/>
    </w:rPr>
  </w:style>
  <w:style w:type="character" w:customStyle="1" w:styleId="WW8Num630z0">
    <w:name w:val="WW8Num630z0"/>
    <w:rPr>
      <w:rFonts w:ascii="Bookman Old Style" w:hAnsi="Bookman Old Style"/>
      <w:b/>
      <w:sz w:val="20"/>
    </w:rPr>
  </w:style>
  <w:style w:type="character" w:customStyle="1" w:styleId="WW8Num632z0">
    <w:name w:val="WW8Num632z0"/>
    <w:rPr>
      <w:rFonts w:ascii="Symbol" w:hAnsi="Symbol"/>
    </w:rPr>
  </w:style>
  <w:style w:type="character" w:customStyle="1" w:styleId="WW8Num634z1">
    <w:name w:val="WW8Num634z1"/>
    <w:rPr>
      <w:b w:val="0"/>
      <w:i w:val="0"/>
    </w:rPr>
  </w:style>
  <w:style w:type="character" w:customStyle="1" w:styleId="WW8Num635z1">
    <w:name w:val="WW8Num635z1"/>
    <w:rPr>
      <w:b/>
      <w:i w:val="0"/>
    </w:rPr>
  </w:style>
  <w:style w:type="character" w:customStyle="1" w:styleId="WW8Num636z0">
    <w:name w:val="WW8Num636z0"/>
    <w:rPr>
      <w:b/>
    </w:rPr>
  </w:style>
  <w:style w:type="character" w:customStyle="1" w:styleId="WW8Num637z0">
    <w:name w:val="WW8Num637z0"/>
    <w:rPr>
      <w:b/>
    </w:rPr>
  </w:style>
  <w:style w:type="character" w:customStyle="1" w:styleId="WW8Num639z1">
    <w:name w:val="WW8Num639z1"/>
    <w:rPr>
      <w:rFonts w:ascii="Times New Roman" w:hAnsi="Times New Roman"/>
      <w:sz w:val="22"/>
    </w:rPr>
  </w:style>
  <w:style w:type="character" w:customStyle="1" w:styleId="WW8Num640z0">
    <w:name w:val="WW8Num640z0"/>
    <w:rPr>
      <w:rFonts w:ascii="Symbol" w:hAnsi="Symbol"/>
    </w:rPr>
  </w:style>
  <w:style w:type="character" w:customStyle="1" w:styleId="WW8Num642z0">
    <w:name w:val="WW8Num642z0"/>
    <w:rPr>
      <w:b w:val="0"/>
      <w:i w:val="0"/>
    </w:rPr>
  </w:style>
  <w:style w:type="character" w:customStyle="1" w:styleId="WW8Num643z1">
    <w:name w:val="WW8Num643z1"/>
    <w:rPr>
      <w:rFonts w:ascii="Times New Roman" w:hAnsi="Times New Roman"/>
      <w:color w:val="FF0000"/>
      <w:sz w:val="22"/>
    </w:rPr>
  </w:style>
  <w:style w:type="character" w:customStyle="1" w:styleId="WW8Num644z0">
    <w:name w:val="WW8Num644z0"/>
    <w:rPr>
      <w:rFonts w:ascii="Symbol" w:hAnsi="Symbol" w:cs="Times New Roman"/>
    </w:rPr>
  </w:style>
  <w:style w:type="character" w:customStyle="1" w:styleId="WW8Num645z0">
    <w:name w:val="WW8Num645z0"/>
    <w:rPr>
      <w:b w:val="0"/>
      <w:i w:val="0"/>
      <w:sz w:val="20"/>
    </w:rPr>
  </w:style>
  <w:style w:type="character" w:customStyle="1" w:styleId="WW8Num645z1">
    <w:name w:val="WW8Num645z1"/>
    <w:rPr>
      <w:rFonts w:ascii="Arial" w:hAnsi="Arial"/>
      <w:b w:val="0"/>
      <w:i w:val="0"/>
    </w:rPr>
  </w:style>
  <w:style w:type="character" w:customStyle="1" w:styleId="WW8Num645z2">
    <w:name w:val="WW8Num645z2"/>
    <w:rPr>
      <w:b w:val="0"/>
      <w:i w:val="0"/>
    </w:rPr>
  </w:style>
  <w:style w:type="character" w:customStyle="1" w:styleId="WW8Num645z3">
    <w:name w:val="WW8Num645z3"/>
    <w:rPr>
      <w:b/>
    </w:rPr>
  </w:style>
  <w:style w:type="character" w:customStyle="1" w:styleId="WW8Num646z0">
    <w:name w:val="WW8Num646z0"/>
    <w:rPr>
      <w:b/>
    </w:rPr>
  </w:style>
  <w:style w:type="character" w:customStyle="1" w:styleId="WW8Num648z1">
    <w:name w:val="WW8Num648z1"/>
    <w:rPr>
      <w:rFonts w:ascii="Times New Roman" w:hAnsi="Times New Roman"/>
      <w:sz w:val="22"/>
    </w:rPr>
  </w:style>
  <w:style w:type="character" w:customStyle="1" w:styleId="WW8Num649z0">
    <w:name w:val="WW8Num649z0"/>
    <w:rPr>
      <w:b/>
      <w:sz w:val="20"/>
    </w:rPr>
  </w:style>
  <w:style w:type="character" w:customStyle="1" w:styleId="WW8Num649z2">
    <w:name w:val="WW8Num649z2"/>
    <w:rPr>
      <w:b/>
      <w:sz w:val="22"/>
    </w:rPr>
  </w:style>
  <w:style w:type="character" w:customStyle="1" w:styleId="WW8Num650z0">
    <w:name w:val="WW8Num650z0"/>
    <w:rPr>
      <w:color w:val="000000"/>
    </w:rPr>
  </w:style>
  <w:style w:type="character" w:customStyle="1" w:styleId="WW8Num651z0">
    <w:name w:val="WW8Num651z0"/>
    <w:rPr>
      <w:b/>
      <w:i w:val="0"/>
      <w:sz w:val="24"/>
    </w:rPr>
  </w:style>
  <w:style w:type="character" w:customStyle="1" w:styleId="WW8Num651z1">
    <w:name w:val="WW8Num651z1"/>
    <w:rPr>
      <w:b/>
      <w:i w:val="0"/>
      <w:caps w:val="0"/>
      <w:smallCaps w:val="0"/>
      <w:strike w:val="0"/>
      <w:dstrike w:val="0"/>
      <w:shadow w:val="0"/>
      <w:vanish w:val="0"/>
      <w:color w:val="auto"/>
      <w:position w:val="0"/>
      <w:sz w:val="24"/>
      <w:vertAlign w:val="baseline"/>
    </w:rPr>
  </w:style>
  <w:style w:type="character" w:customStyle="1" w:styleId="WW8Num651z3">
    <w:name w:val="WW8Num651z3"/>
    <w:rPr>
      <w:b w:val="0"/>
      <w:i w:val="0"/>
      <w:sz w:val="24"/>
    </w:rPr>
  </w:style>
  <w:style w:type="character" w:customStyle="1" w:styleId="WW8Num653z0">
    <w:name w:val="WW8Num653z0"/>
    <w:rPr>
      <w:rFonts w:ascii="Symbol" w:hAnsi="Symbol" w:cs="Times New Roman"/>
    </w:rPr>
  </w:style>
  <w:style w:type="character" w:customStyle="1" w:styleId="WW8Num654z0">
    <w:name w:val="WW8Num654z0"/>
    <w:rPr>
      <w:color w:val="auto"/>
    </w:rPr>
  </w:style>
  <w:style w:type="character" w:customStyle="1" w:styleId="WW8Num654z1">
    <w:name w:val="WW8Num654z1"/>
    <w:rPr>
      <w:b/>
      <w:i w:val="0"/>
      <w:color w:val="auto"/>
    </w:rPr>
  </w:style>
  <w:style w:type="character" w:customStyle="1" w:styleId="WW8Num655z0">
    <w:name w:val="WW8Num655z0"/>
    <w:rPr>
      <w:rFonts w:ascii="Bookman Old Style" w:hAnsi="Bookman Old Style"/>
      <w:b/>
      <w:sz w:val="20"/>
    </w:rPr>
  </w:style>
  <w:style w:type="character" w:customStyle="1" w:styleId="WW8Num657z1">
    <w:name w:val="WW8Num657z1"/>
    <w:rPr>
      <w:rFonts w:ascii="Times New Roman" w:hAnsi="Times New Roman"/>
      <w:sz w:val="22"/>
    </w:rPr>
  </w:style>
  <w:style w:type="character" w:customStyle="1" w:styleId="WW8Num657z2">
    <w:name w:val="WW8Num657z2"/>
    <w:rPr>
      <w:b w:val="0"/>
      <w:i w:val="0"/>
    </w:rPr>
  </w:style>
  <w:style w:type="character" w:customStyle="1" w:styleId="WW8Num658z0">
    <w:name w:val="WW8Num658z0"/>
    <w:rPr>
      <w:b w:val="0"/>
      <w:i w:val="0"/>
    </w:rPr>
  </w:style>
  <w:style w:type="character" w:customStyle="1" w:styleId="WW8Num661z0">
    <w:name w:val="WW8Num661z0"/>
    <w:rPr>
      <w:b/>
    </w:rPr>
  </w:style>
  <w:style w:type="character" w:customStyle="1" w:styleId="WW8Num661z1">
    <w:name w:val="WW8Num661z1"/>
    <w:rPr>
      <w:b w:val="0"/>
      <w:i w:val="0"/>
    </w:rPr>
  </w:style>
  <w:style w:type="character" w:customStyle="1" w:styleId="WW8Num664z0">
    <w:name w:val="WW8Num664z0"/>
    <w:rPr>
      <w:b/>
    </w:rPr>
  </w:style>
  <w:style w:type="character" w:customStyle="1" w:styleId="WW8Num665z0">
    <w:name w:val="WW8Num665z0"/>
    <w:rPr>
      <w:rFonts w:ascii="Wingdings" w:hAnsi="Wingdings"/>
    </w:rPr>
  </w:style>
  <w:style w:type="character" w:customStyle="1" w:styleId="WW8Num666z1">
    <w:name w:val="WW8Num666z1"/>
    <w:rPr>
      <w:rFonts w:ascii="Times New Roman" w:hAnsi="Times New Roman"/>
      <w:sz w:val="22"/>
    </w:rPr>
  </w:style>
  <w:style w:type="character" w:customStyle="1" w:styleId="WW8Num666z2">
    <w:name w:val="WW8Num666z2"/>
    <w:rPr>
      <w:color w:val="auto"/>
    </w:rPr>
  </w:style>
  <w:style w:type="character" w:customStyle="1" w:styleId="WW8Num668z0">
    <w:name w:val="WW8Num668z0"/>
    <w:rPr>
      <w:b/>
      <w:i w:val="0"/>
      <w:sz w:val="20"/>
    </w:rPr>
  </w:style>
  <w:style w:type="character" w:customStyle="1" w:styleId="WW8Num672z0">
    <w:name w:val="WW8Num672z0"/>
    <w:rPr>
      <w:rFonts w:ascii="Symbol" w:hAnsi="Symbol" w:cs="Times New Roman"/>
    </w:rPr>
  </w:style>
  <w:style w:type="character" w:customStyle="1" w:styleId="WW8Num673z3">
    <w:name w:val="WW8Num673z3"/>
    <w:rPr>
      <w:b/>
      <w:i w:val="0"/>
      <w:sz w:val="24"/>
    </w:rPr>
  </w:style>
  <w:style w:type="character" w:customStyle="1" w:styleId="WW8Num676z0">
    <w:name w:val="WW8Num676z0"/>
    <w:rPr>
      <w:rFonts w:ascii="Symbol" w:hAnsi="Symbol" w:cs="Times New Roman"/>
    </w:rPr>
  </w:style>
  <w:style w:type="character" w:customStyle="1" w:styleId="WW8Num678z1">
    <w:name w:val="WW8Num678z1"/>
    <w:rPr>
      <w:rFonts w:ascii="Times New Roman" w:hAnsi="Times New Roman"/>
      <w:sz w:val="22"/>
    </w:rPr>
  </w:style>
  <w:style w:type="character" w:customStyle="1" w:styleId="WW8Num678z2">
    <w:name w:val="WW8Num678z2"/>
    <w:rPr>
      <w:b w:val="0"/>
      <w:i w:val="0"/>
    </w:rPr>
  </w:style>
  <w:style w:type="character" w:customStyle="1" w:styleId="WW8Num679z0">
    <w:name w:val="WW8Num679z0"/>
    <w:rPr>
      <w:b/>
      <w:sz w:val="20"/>
    </w:rPr>
  </w:style>
  <w:style w:type="character" w:customStyle="1" w:styleId="WW8Num679z1">
    <w:name w:val="WW8Num679z1"/>
    <w:rPr>
      <w:rFonts w:ascii="Arial" w:hAnsi="Arial"/>
      <w:b w:val="0"/>
      <w:i w:val="0"/>
    </w:rPr>
  </w:style>
  <w:style w:type="character" w:customStyle="1" w:styleId="WW8Num679z2">
    <w:name w:val="WW8Num679z2"/>
    <w:rPr>
      <w:b w:val="0"/>
      <w:i w:val="0"/>
    </w:rPr>
  </w:style>
  <w:style w:type="character" w:customStyle="1" w:styleId="WW8Num679z3">
    <w:name w:val="WW8Num679z3"/>
    <w:rPr>
      <w:b/>
    </w:rPr>
  </w:style>
  <w:style w:type="character" w:customStyle="1" w:styleId="WW8Num682z0">
    <w:name w:val="WW8Num682z0"/>
    <w:rPr>
      <w:rFonts w:ascii="Symbol" w:hAnsi="Symbol" w:cs="Times New Roman"/>
    </w:rPr>
  </w:style>
  <w:style w:type="character" w:customStyle="1" w:styleId="WW8Num684z0">
    <w:name w:val="WW8Num684z0"/>
    <w:rPr>
      <w:b/>
      <w:i w:val="0"/>
      <w:sz w:val="20"/>
    </w:rPr>
  </w:style>
  <w:style w:type="character" w:customStyle="1" w:styleId="WW8Num685z1">
    <w:name w:val="WW8Num685z1"/>
    <w:rPr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687z0">
    <w:name w:val="WW8Num687z0"/>
    <w:rPr>
      <w:rFonts w:ascii="Symbol" w:hAnsi="Symbol" w:cs="Times New Roman"/>
    </w:rPr>
  </w:style>
  <w:style w:type="character" w:customStyle="1" w:styleId="WW8Num690z0">
    <w:name w:val="WW8Num690z0"/>
    <w:rPr>
      <w:b/>
    </w:rPr>
  </w:style>
  <w:style w:type="character" w:customStyle="1" w:styleId="WW8Num692z0">
    <w:name w:val="WW8Num692z0"/>
    <w:rPr>
      <w:b w:val="0"/>
    </w:rPr>
  </w:style>
  <w:style w:type="character" w:customStyle="1" w:styleId="WW8Num693z0">
    <w:name w:val="WW8Num693z0"/>
    <w:rPr>
      <w:b/>
    </w:rPr>
  </w:style>
  <w:style w:type="character" w:customStyle="1" w:styleId="WW8Num694z1">
    <w:name w:val="WW8Num694z1"/>
    <w:rPr>
      <w:rFonts w:ascii="Times New Roman" w:hAnsi="Times New Roman"/>
      <w:color w:val="auto"/>
      <w:sz w:val="22"/>
    </w:rPr>
  </w:style>
  <w:style w:type="character" w:customStyle="1" w:styleId="WW8Num696z0">
    <w:name w:val="WW8Num696z0"/>
    <w:rPr>
      <w:b/>
      <w:i w:val="0"/>
    </w:rPr>
  </w:style>
  <w:style w:type="character" w:customStyle="1" w:styleId="WW8Num698z0">
    <w:name w:val="WW8Num698z0"/>
    <w:rPr>
      <w:b/>
    </w:rPr>
  </w:style>
  <w:style w:type="character" w:customStyle="1" w:styleId="WW8Num699z0">
    <w:name w:val="WW8Num699z0"/>
    <w:rPr>
      <w:rFonts w:ascii="Symbol" w:hAnsi="Symbol" w:cs="Times New Roman"/>
    </w:rPr>
  </w:style>
  <w:style w:type="character" w:customStyle="1" w:styleId="WW8Num700z0">
    <w:name w:val="WW8Num700z0"/>
    <w:rPr>
      <w:rFonts w:ascii="Symbol" w:hAnsi="Symbol" w:cs="Times New Roman"/>
    </w:rPr>
  </w:style>
  <w:style w:type="character" w:customStyle="1" w:styleId="WW8NumSt81z0">
    <w:name w:val="WW8NumSt81z0"/>
    <w:rPr>
      <w:rFonts w:ascii="Arial" w:hAnsi="Arial"/>
      <w:b/>
      <w:shadow/>
      <w:sz w:val="20"/>
    </w:rPr>
  </w:style>
  <w:style w:type="character" w:customStyle="1" w:styleId="WW8NumSt161z0">
    <w:name w:val="WW8NumSt161z0"/>
    <w:rPr>
      <w:rFonts w:ascii="Symbol" w:hAnsi="Symbol" w:cs="Times New Roman"/>
    </w:rPr>
  </w:style>
  <w:style w:type="character" w:customStyle="1" w:styleId="WW8NumSt520z0">
    <w:name w:val="WW8NumSt520z0"/>
    <w:rPr>
      <w:b w:val="0"/>
      <w:i w:val="0"/>
      <w:sz w:val="20"/>
    </w:rPr>
  </w:style>
  <w:style w:type="character" w:customStyle="1" w:styleId="WW8NumSt520z1">
    <w:name w:val="WW8NumSt520z1"/>
    <w:rPr>
      <w:rFonts w:ascii="Arial" w:hAnsi="Arial"/>
      <w:b w:val="0"/>
      <w:i w:val="0"/>
    </w:rPr>
  </w:style>
  <w:style w:type="character" w:customStyle="1" w:styleId="WW8NumSt520z2">
    <w:name w:val="WW8NumSt520z2"/>
    <w:rPr>
      <w:b w:val="0"/>
      <w:i w:val="0"/>
    </w:rPr>
  </w:style>
  <w:style w:type="character" w:customStyle="1" w:styleId="WW8NumSt520z4">
    <w:name w:val="WW8NumSt520z4"/>
    <w:rPr>
      <w:b/>
    </w:rPr>
  </w:style>
  <w:style w:type="character" w:customStyle="1" w:styleId="WW-Fontepargpadro">
    <w:name w:val="WW-Fonte parág. padrão"/>
  </w:style>
  <w:style w:type="character" w:styleId="Nmerodepgina">
    <w:name w:val="page number"/>
    <w:basedOn w:val="WW-Fontepargpadro"/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CaracteresdeNotadeFim">
    <w:name w:val=" Caracteres de Nota de Fim"/>
    <w:rPr>
      <w:vertAlign w:val="superscript"/>
    </w:rPr>
  </w:style>
  <w:style w:type="character" w:customStyle="1" w:styleId="Refdecomentrio1">
    <w:name w:val="Ref. de comentário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1z0">
    <w:name w:val="WW8Num1z0"/>
    <w:rPr>
      <w:b w:val="0"/>
      <w:i w:val="0"/>
    </w:rPr>
  </w:style>
  <w:style w:type="character" w:customStyle="1" w:styleId="WW8Num2z1">
    <w:name w:val="WW8Num2z1"/>
    <w:rPr>
      <w:color w:val="auto"/>
    </w:rPr>
  </w:style>
  <w:style w:type="character" w:customStyle="1" w:styleId="WW8Num3z1">
    <w:name w:val="WW8Num3z1"/>
    <w:rPr>
      <w:rFonts w:ascii="Courier New" w:hAnsi="Courier New"/>
      <w:sz w:val="20"/>
    </w:rPr>
  </w:style>
  <w:style w:type="character" w:customStyle="1" w:styleId="WW8Num3z2">
    <w:name w:val="WW8Num3z2"/>
    <w:rPr>
      <w:rFonts w:ascii="Wingdings" w:hAnsi="Wingdings"/>
      <w:sz w:val="20"/>
    </w:rPr>
  </w:style>
  <w:style w:type="character" w:customStyle="1" w:styleId="WW8Num5z2">
    <w:name w:val="WW8Num5z2"/>
    <w:rPr>
      <w:rFonts w:ascii="Wingdings" w:hAnsi="Wingdings"/>
      <w:sz w:val="20"/>
    </w:rPr>
  </w:style>
  <w:style w:type="character" w:customStyle="1" w:styleId="WW8Num8z0">
    <w:name w:val="WW8Num8z0"/>
    <w:rPr>
      <w:b w:val="0"/>
      <w:i w:val="0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20z1">
    <w:name w:val="WW8Num20z1"/>
    <w:rPr>
      <w:rFonts w:ascii="Times New Roman" w:hAnsi="Times New Roman"/>
      <w:sz w:val="22"/>
    </w:rPr>
  </w:style>
  <w:style w:type="character" w:customStyle="1" w:styleId="WW8Num20z2">
    <w:name w:val="WW8Num20z2"/>
    <w:rPr>
      <w:b w:val="0"/>
      <w:i w:val="0"/>
    </w:rPr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Smbolosdenumerao">
    <w:name w:val="Símbolos de numeração"/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Pr>
      <w:sz w:val="36"/>
      <w:szCs w:val="36"/>
    </w:rPr>
  </w:style>
  <w:style w:type="paragraph" w:styleId="Lista">
    <w:name w:val="List"/>
    <w:basedOn w:val="Normal"/>
  </w:style>
  <w:style w:type="paragraph" w:customStyle="1" w:styleId="Legenda1">
    <w:name w:val="Legenda1"/>
    <w:basedOn w:val="Normal"/>
    <w:next w:val="Normal"/>
    <w:pPr>
      <w:jc w:val="center"/>
    </w:pPr>
    <w:rPr>
      <w:b/>
      <w:sz w:val="24"/>
      <w:lang w:val="pt-PT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Recuodecorpodetexto">
    <w:name w:val="Body Text Indent"/>
    <w:basedOn w:val="Normal"/>
    <w:rPr>
      <w:sz w:val="36"/>
      <w:szCs w:val="36"/>
      <w:u w:val="single"/>
    </w:rPr>
  </w:style>
  <w:style w:type="paragraph" w:styleId="Ttulo">
    <w:name w:val="Title"/>
    <w:basedOn w:val="Normal"/>
    <w:next w:val="Subttulo"/>
    <w:qFormat/>
    <w:pPr>
      <w:jc w:val="center"/>
    </w:pPr>
    <w:rPr>
      <w:rFonts w:ascii="Impact" w:hAnsi="Impact"/>
      <w:b/>
      <w:bCs/>
      <w:sz w:val="52"/>
      <w:szCs w:val="52"/>
    </w:rPr>
  </w:style>
  <w:style w:type="paragraph" w:styleId="Subttulo">
    <w:name w:val="Subtitle"/>
    <w:basedOn w:val="Normal"/>
    <w:next w:val="Corpodetexto"/>
    <w:qFormat/>
    <w:rPr>
      <w:rFonts w:ascii="Futura Lt BT" w:hAnsi="Futura Lt BT"/>
      <w:b/>
      <w:bCs/>
      <w:smallCaps/>
    </w:rPr>
  </w:style>
  <w:style w:type="paragraph" w:customStyle="1" w:styleId="Recuodecorpodetexto21">
    <w:name w:val="Recuo de corpo de texto 21"/>
    <w:basedOn w:val="Normal"/>
    <w:pPr>
      <w:ind w:left="708"/>
      <w:jc w:val="both"/>
    </w:pPr>
    <w:rPr>
      <w:rFonts w:ascii="Futura Lt BT" w:hAnsi="Futura Lt BT"/>
    </w:rPr>
  </w:style>
  <w:style w:type="paragraph" w:customStyle="1" w:styleId="Corpodetexto31">
    <w:name w:val="Corpo de texto 31"/>
    <w:basedOn w:val="Normal"/>
    <w:pPr>
      <w:jc w:val="both"/>
    </w:pPr>
    <w:rPr>
      <w:rFonts w:ascii="Bookman Old Style" w:hAnsi="Bookman Old Style"/>
      <w:color w:val="FF0000"/>
      <w:sz w:val="22"/>
      <w:szCs w:val="22"/>
      <w:lang w:val="pt-PT"/>
    </w:rPr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  <w:rPr>
      <w:lang/>
    </w:r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  <w:rPr>
      <w:lang/>
    </w:rPr>
  </w:style>
  <w:style w:type="paragraph" w:styleId="Textodenotaderodap">
    <w:name w:val="footnote text"/>
    <w:basedOn w:val="Normal"/>
    <w:link w:val="TextodenotaderodapChar"/>
    <w:semiHidden/>
    <w:rPr>
      <w:lang w:val="pt-PT"/>
    </w:rPr>
  </w:style>
  <w:style w:type="paragraph" w:styleId="Sumrio2">
    <w:name w:val="toc 2"/>
    <w:basedOn w:val="Normal"/>
    <w:next w:val="Normal"/>
    <w:semiHidden/>
    <w:pPr>
      <w:ind w:left="709"/>
      <w:jc w:val="both"/>
    </w:pPr>
    <w:rPr>
      <w:rFonts w:ascii="Garamond" w:hAnsi="Garamond"/>
      <w:b/>
      <w:color w:val="FF0000"/>
      <w:sz w:val="24"/>
    </w:rPr>
  </w:style>
  <w:style w:type="paragraph" w:customStyle="1" w:styleId="Recuodecorpodetexto31">
    <w:name w:val="Recuo de corpo de texto 31"/>
    <w:basedOn w:val="Normal"/>
    <w:pPr>
      <w:spacing w:line="360" w:lineRule="auto"/>
      <w:ind w:left="705"/>
      <w:jc w:val="both"/>
    </w:pPr>
    <w:rPr>
      <w:rFonts w:ascii="Futura Lt BT" w:hAnsi="Futura Lt BT"/>
    </w:rPr>
  </w:style>
  <w:style w:type="paragraph" w:customStyle="1" w:styleId="Textodecomentrio1">
    <w:name w:val="Texto de comentário1"/>
    <w:basedOn w:val="Normal"/>
  </w:style>
  <w:style w:type="paragraph" w:customStyle="1" w:styleId="Corpodetexto21">
    <w:name w:val="Corpo de texto 21"/>
    <w:basedOn w:val="Normal"/>
    <w:rPr>
      <w:sz w:val="36"/>
      <w:u w:val="single"/>
    </w:rPr>
  </w:style>
  <w:style w:type="paragraph" w:customStyle="1" w:styleId="xl27">
    <w:name w:val="xl27"/>
    <w:basedOn w:val="Normal"/>
    <w:pPr>
      <w:pBdr>
        <w:bottom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Textoembloco1">
    <w:name w:val="Texto em bloco1"/>
    <w:basedOn w:val="Normal"/>
    <w:pPr>
      <w:spacing w:line="360" w:lineRule="auto"/>
      <w:ind w:left="708" w:right="-93"/>
      <w:jc w:val="both"/>
    </w:pPr>
    <w:rPr>
      <w:rFonts w:ascii="Garamond" w:hAnsi="Garamond" w:cs="Arial"/>
      <w:color w:val="FF0000"/>
      <w:sz w:val="24"/>
    </w:rPr>
  </w:style>
  <w:style w:type="paragraph" w:customStyle="1" w:styleId="OmniPage4620">
    <w:name w:val="OmniPage #4620"/>
    <w:basedOn w:val="Normal"/>
    <w:pPr>
      <w:overflowPunct w:val="0"/>
      <w:autoSpaceDE w:val="0"/>
      <w:ind w:left="2550"/>
    </w:p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Item">
    <w:name w:val="Item"/>
    <w:basedOn w:val="Normal"/>
    <w:pPr>
      <w:jc w:val="both"/>
    </w:pPr>
    <w:rPr>
      <w:rFonts w:ascii="Courier New" w:hAnsi="Courier New"/>
      <w:sz w:val="24"/>
      <w:lang w:val="pt-PT"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andre">
    <w:name w:val="andre"/>
    <w:basedOn w:val="NormalWeb"/>
    <w:pPr>
      <w:ind w:left="1979"/>
      <w:jc w:val="both"/>
    </w:pPr>
    <w:rPr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</w:style>
  <w:style w:type="paragraph" w:customStyle="1" w:styleId="BodyText22">
    <w:name w:val="Body Text 22"/>
    <w:basedOn w:val="Normal"/>
    <w:pPr>
      <w:widowControl w:val="0"/>
      <w:suppressAutoHyphens w:val="0"/>
      <w:overflowPunct w:val="0"/>
      <w:autoSpaceDE w:val="0"/>
      <w:jc w:val="both"/>
      <w:textAlignment w:val="baseline"/>
    </w:pPr>
    <w:rPr>
      <w:sz w:val="24"/>
    </w:rPr>
  </w:style>
  <w:style w:type="paragraph" w:customStyle="1" w:styleId="BodyText2">
    <w:name w:val="Body Text 2"/>
    <w:basedOn w:val="Normal"/>
    <w:pPr>
      <w:overflowPunct w:val="0"/>
      <w:autoSpaceDE w:val="0"/>
      <w:ind w:firstLine="1980"/>
      <w:jc w:val="both"/>
      <w:textAlignment w:val="baseline"/>
    </w:pPr>
    <w:rPr>
      <w:sz w:val="28"/>
    </w:rPr>
  </w:style>
  <w:style w:type="paragraph" w:customStyle="1" w:styleId="BodyTextIndent2">
    <w:name w:val="Body Text Indent 2"/>
    <w:basedOn w:val="Normal"/>
    <w:pPr>
      <w:keepLines/>
      <w:overflowPunct w:val="0"/>
      <w:autoSpaceDE w:val="0"/>
      <w:ind w:left="2160" w:hanging="720"/>
      <w:jc w:val="both"/>
      <w:textAlignment w:val="baseline"/>
    </w:pPr>
    <w:rPr>
      <w:rFonts w:ascii="Dutch Roman 12pt" w:hAnsi="Dutch Roman 12pt"/>
      <w:sz w:val="24"/>
    </w:rPr>
  </w:style>
  <w:style w:type="paragraph" w:customStyle="1" w:styleId="texto-padrao-bold">
    <w:name w:val="texto-padrao-bold"/>
    <w:basedOn w:val="Normal"/>
    <w:pPr>
      <w:suppressAutoHyphens w:val="0"/>
      <w:spacing w:before="100" w:after="100"/>
    </w:pPr>
    <w:rPr>
      <w:rFonts w:ascii="Arial" w:eastAsia="Arial Unicode MS" w:hAnsi="Arial" w:cs="Arial"/>
      <w:b/>
      <w:bCs/>
    </w:rPr>
  </w:style>
  <w:style w:type="paragraph" w:styleId="Corpodetexto2">
    <w:name w:val="Body Text 2"/>
    <w:basedOn w:val="Normal"/>
    <w:rsid w:val="00FD736B"/>
    <w:pPr>
      <w:spacing w:after="120" w:line="480" w:lineRule="auto"/>
    </w:pPr>
  </w:style>
  <w:style w:type="character" w:customStyle="1" w:styleId="CabealhoChar">
    <w:name w:val="Cabeçalho Char"/>
    <w:link w:val="Cabealho"/>
    <w:rsid w:val="009E13EE"/>
    <w:rPr>
      <w:lang w:eastAsia="ar-SA"/>
    </w:rPr>
  </w:style>
  <w:style w:type="character" w:customStyle="1" w:styleId="RodapChar">
    <w:name w:val="Rodapé Char"/>
    <w:link w:val="Rodap"/>
    <w:rsid w:val="009E13EE"/>
    <w:rPr>
      <w:lang w:eastAsia="ar-SA"/>
    </w:rPr>
  </w:style>
  <w:style w:type="character" w:customStyle="1" w:styleId="TextodenotaderodapChar">
    <w:name w:val="Texto de nota de rodapé Char"/>
    <w:link w:val="Textodenotaderodap"/>
    <w:semiHidden/>
    <w:rsid w:val="009E13EE"/>
    <w:rPr>
      <w:lang w:val="pt-PT" w:eastAsia="ar-SA"/>
    </w:rPr>
  </w:style>
  <w:style w:type="character" w:styleId="Refdecomentrio">
    <w:name w:val="annotation reference"/>
    <w:basedOn w:val="Fontepargpadro"/>
    <w:rsid w:val="0006681E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6681E"/>
  </w:style>
  <w:style w:type="character" w:customStyle="1" w:styleId="TextodecomentrioChar">
    <w:name w:val="Texto de comentário Char"/>
    <w:basedOn w:val="Fontepargpadro"/>
    <w:link w:val="Textodecomentrio"/>
    <w:rsid w:val="0006681E"/>
    <w:rPr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0668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06681E"/>
    <w:rPr>
      <w:b/>
      <w:bCs/>
    </w:rPr>
  </w:style>
  <w:style w:type="paragraph" w:styleId="PargrafodaLista">
    <w:name w:val="List Paragraph"/>
    <w:basedOn w:val="Normal"/>
    <w:uiPriority w:val="34"/>
    <w:qFormat/>
    <w:rsid w:val="009B56A9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Forte">
    <w:name w:val="Strong"/>
    <w:basedOn w:val="Fontepargpadro"/>
    <w:qFormat/>
    <w:rsid w:val="009E4B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3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C7F67E7-7B02-42B1-A2D5-BE7D89459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VIGILÂNCIA/SEGURANÇA PATRIMONIAL</vt:lpstr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VIGILÂNCIA/SEGURANÇA PATRIMONIAL</dc:title>
  <dc:creator>José Raimundo</dc:creator>
  <cp:lastModifiedBy>dxavier</cp:lastModifiedBy>
  <cp:revision>2</cp:revision>
  <cp:lastPrinted>2016-10-05T12:21:00Z</cp:lastPrinted>
  <dcterms:created xsi:type="dcterms:W3CDTF">2016-10-17T13:46:00Z</dcterms:created>
  <dcterms:modified xsi:type="dcterms:W3CDTF">2016-10-17T13:46:00Z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-47420830</vt:i4>
  </property>
  <property fmtid="{D5CDD505-2E9C-101B-9397-08002B2CF9AE}" pid="3" name="_AuthorEmail">
    <vt:lpwstr>leylabianca@direito.adv.br</vt:lpwstr>
  </property>
  <property fmtid="{D5CDD505-2E9C-101B-9397-08002B2CF9AE}" pid="4" name="_AuthorEmailDisplayName">
    <vt:lpwstr>Leyla Bianca Costa</vt:lpwstr>
  </property>
  <property fmtid="{D5CDD505-2E9C-101B-9397-08002B2CF9AE}" pid="5" name="_EmailSubject">
    <vt:lpwstr>Edital Padrão</vt:lpwstr>
  </property>
  <property fmtid="{D5CDD505-2E9C-101B-9397-08002B2CF9AE}" pid="6" name="_ReviewingToolsShownOnce">
    <vt:lpwstr/>
  </property>
</Properties>
</file>